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8405EC" w14:textId="14C60881" w:rsidR="00F862B5" w:rsidRPr="00A70297" w:rsidRDefault="00F862B5" w:rsidP="00F862B5">
      <w:pPr>
        <w:spacing w:before="12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1 do S</w:t>
      </w:r>
      <w:r w:rsidRPr="00A70297">
        <w:rPr>
          <w:rFonts w:ascii="Arial" w:hAnsi="Arial" w:cs="Arial"/>
          <w:b/>
          <w:bCs/>
        </w:rPr>
        <w:t xml:space="preserve">WZ </w:t>
      </w:r>
    </w:p>
    <w:p w14:paraId="25E3F5B2" w14:textId="2C493E3D" w:rsidR="00F862B5" w:rsidRPr="00A70297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</w:t>
      </w:r>
      <w:r w:rsidR="00C45D76">
        <w:rPr>
          <w:rFonts w:ascii="Arial" w:hAnsi="Arial" w:cs="Arial"/>
          <w:b/>
          <w:bCs/>
        </w:rPr>
        <w:t>/Wykonawcy</w:t>
      </w:r>
      <w:r w:rsidRPr="00A70297">
        <w:rPr>
          <w:rFonts w:ascii="Arial" w:hAnsi="Arial" w:cs="Arial"/>
          <w:b/>
          <w:bCs/>
        </w:rPr>
        <w:t>:</w:t>
      </w:r>
    </w:p>
    <w:p w14:paraId="355561AA" w14:textId="77777777" w:rsidR="00F862B5" w:rsidRPr="00A70297" w:rsidRDefault="00F862B5" w:rsidP="00FA69FC">
      <w:pPr>
        <w:spacing w:after="0" w:line="276" w:lineRule="auto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79092D9" w14:textId="77777777" w:rsidR="00F862B5" w:rsidRPr="00A70297" w:rsidRDefault="00F862B5" w:rsidP="00FA69FC">
      <w:pPr>
        <w:spacing w:after="0" w:line="276" w:lineRule="auto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705E4B5F" w14:textId="77777777" w:rsidR="00F862B5" w:rsidRPr="00A70297" w:rsidRDefault="00F862B5" w:rsidP="00FA69FC">
      <w:pPr>
        <w:spacing w:after="0" w:line="276" w:lineRule="auto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6C7E72B8" w14:textId="77777777" w:rsidR="00F862B5" w:rsidRPr="00A70297" w:rsidRDefault="00F862B5" w:rsidP="00FA69FC">
      <w:pPr>
        <w:spacing w:after="0" w:line="276" w:lineRule="auto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(Nazwa i adres wykonawcy)</w:t>
      </w:r>
    </w:p>
    <w:p w14:paraId="4A03FCBF" w14:textId="11EA1DE9" w:rsidR="00F862B5" w:rsidRPr="004909B0" w:rsidRDefault="00F862B5" w:rsidP="00FA69FC">
      <w:pPr>
        <w:spacing w:after="0" w:line="276" w:lineRule="auto"/>
        <w:rPr>
          <w:rFonts w:ascii="Arial" w:hAnsi="Arial" w:cs="Arial"/>
          <w:bCs/>
        </w:rPr>
      </w:pPr>
      <w:r w:rsidRPr="004909B0">
        <w:rPr>
          <w:rFonts w:ascii="Arial" w:hAnsi="Arial" w:cs="Arial"/>
          <w:bCs/>
        </w:rPr>
        <w:t>______________________________________, dnia _____</w:t>
      </w:r>
      <w:r w:rsidR="00E95C1A">
        <w:rPr>
          <w:rFonts w:ascii="Arial" w:hAnsi="Arial" w:cs="Arial"/>
          <w:bCs/>
        </w:rPr>
        <w:t>.</w:t>
      </w:r>
      <w:r w:rsidRPr="004909B0">
        <w:rPr>
          <w:rFonts w:ascii="Arial" w:hAnsi="Arial" w:cs="Arial"/>
          <w:bCs/>
        </w:rPr>
        <w:t>202</w:t>
      </w:r>
      <w:r w:rsidR="000123C4">
        <w:rPr>
          <w:rFonts w:ascii="Arial" w:hAnsi="Arial" w:cs="Arial"/>
          <w:bCs/>
        </w:rPr>
        <w:t>6</w:t>
      </w:r>
      <w:r w:rsidR="00E74DD4" w:rsidRPr="004909B0">
        <w:rPr>
          <w:rFonts w:ascii="Arial" w:hAnsi="Arial" w:cs="Arial"/>
          <w:bCs/>
        </w:rPr>
        <w:t xml:space="preserve"> </w:t>
      </w:r>
      <w:r w:rsidRPr="004909B0">
        <w:rPr>
          <w:rFonts w:ascii="Arial" w:hAnsi="Arial" w:cs="Arial"/>
          <w:bCs/>
        </w:rPr>
        <w:t>r.</w:t>
      </w:r>
    </w:p>
    <w:p w14:paraId="3D4F669E" w14:textId="0FD3C03B" w:rsidR="00FA69FC" w:rsidRPr="004909B0" w:rsidRDefault="00FA69FC" w:rsidP="00FA69FC">
      <w:pPr>
        <w:spacing w:after="0"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  <w:bCs/>
        </w:rPr>
        <w:t>Oznaczenie</w:t>
      </w:r>
      <w:r w:rsidR="00E74DD4" w:rsidRPr="004909B0">
        <w:rPr>
          <w:rFonts w:ascii="Arial" w:hAnsi="Arial" w:cs="Arial"/>
          <w:bCs/>
        </w:rPr>
        <w:t xml:space="preserve"> postępowania: </w:t>
      </w:r>
      <w:r w:rsidR="00C276D6">
        <w:rPr>
          <w:rFonts w:ascii="Arial" w:hAnsi="Arial" w:cs="Arial"/>
          <w:bCs/>
        </w:rPr>
        <w:t>SA.270.</w:t>
      </w:r>
      <w:r w:rsidR="0012541A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160407A0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Cs/>
        </w:rPr>
      </w:pPr>
    </w:p>
    <w:p w14:paraId="33A54F9B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>Zamawiający</w:t>
      </w:r>
    </w:p>
    <w:p w14:paraId="67EBB5E9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Skarb Państwa - Państwowe Gospodarstwo Leśne Lasy Państwowe </w:t>
      </w:r>
    </w:p>
    <w:p w14:paraId="58AEAC38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>Nadleśnictwo Damnica</w:t>
      </w:r>
      <w:r w:rsidRPr="004909B0">
        <w:rPr>
          <w:rFonts w:ascii="Arial" w:hAnsi="Arial" w:cs="Arial"/>
          <w:b/>
          <w:bCs/>
        </w:rPr>
        <w:tab/>
      </w:r>
    </w:p>
    <w:p w14:paraId="4011D4DC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>ul. Wincentego Witosa 2a</w:t>
      </w:r>
    </w:p>
    <w:p w14:paraId="071FC0B6" w14:textId="77777777" w:rsidR="00F862B5" w:rsidRPr="004909B0" w:rsidRDefault="00F862B5" w:rsidP="00FA69FC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>76-231 Damnica</w:t>
      </w:r>
    </w:p>
    <w:p w14:paraId="2ED71EB4" w14:textId="77777777" w:rsidR="00F862B5" w:rsidRPr="004909B0" w:rsidRDefault="00F862B5" w:rsidP="00F862B5">
      <w:pPr>
        <w:spacing w:before="120"/>
        <w:jc w:val="both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  </w:t>
      </w:r>
    </w:p>
    <w:p w14:paraId="5BA6E135" w14:textId="77777777" w:rsidR="00F862B5" w:rsidRPr="004909B0" w:rsidRDefault="00F862B5" w:rsidP="00122628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bCs/>
        </w:rPr>
      </w:pPr>
      <w:r w:rsidRPr="004909B0">
        <w:rPr>
          <w:rFonts w:ascii="Arial" w:hAnsi="Arial" w:cs="Arial"/>
          <w:b/>
          <w:bCs/>
          <w:sz w:val="28"/>
          <w:szCs w:val="28"/>
        </w:rPr>
        <w:t>OFERTA</w:t>
      </w:r>
    </w:p>
    <w:p w14:paraId="2C1A9DD3" w14:textId="77777777" w:rsidR="00F862B5" w:rsidRPr="004909B0" w:rsidRDefault="00F862B5" w:rsidP="00F862B5">
      <w:pPr>
        <w:spacing w:before="120"/>
        <w:jc w:val="both"/>
        <w:rPr>
          <w:rFonts w:ascii="Arial" w:hAnsi="Arial" w:cs="Arial"/>
          <w:bCs/>
        </w:rPr>
      </w:pPr>
    </w:p>
    <w:p w14:paraId="14256CE4" w14:textId="5DF5A36D" w:rsidR="00F862B5" w:rsidRPr="00A70297" w:rsidRDefault="00F862B5" w:rsidP="00EC65BC">
      <w:pPr>
        <w:spacing w:after="0" w:line="360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  <w:bCs/>
        </w:rPr>
        <w:t xml:space="preserve">W odpowiedzi na ogłoszenie </w:t>
      </w:r>
      <w:r w:rsidR="00E45C8E" w:rsidRPr="004909B0">
        <w:rPr>
          <w:rFonts w:ascii="Arial" w:hAnsi="Arial" w:cs="Arial"/>
          <w:bCs/>
        </w:rPr>
        <w:t>dot</w:t>
      </w:r>
      <w:r w:rsidR="006140B4" w:rsidRPr="004909B0">
        <w:rPr>
          <w:rFonts w:ascii="Arial" w:hAnsi="Arial" w:cs="Arial"/>
          <w:bCs/>
        </w:rPr>
        <w:t>yczące zamówienia publicznego</w:t>
      </w:r>
      <w:r w:rsidRPr="004909B0">
        <w:rPr>
          <w:rFonts w:ascii="Arial" w:hAnsi="Arial" w:cs="Arial"/>
          <w:bCs/>
        </w:rPr>
        <w:t xml:space="preserve"> pn.:</w:t>
      </w:r>
      <w:r w:rsidR="00E540B2" w:rsidRPr="004909B0">
        <w:rPr>
          <w:rFonts w:ascii="Arial" w:hAnsi="Arial" w:cs="Arial"/>
          <w:bCs/>
        </w:rPr>
        <w:t xml:space="preserve"> </w:t>
      </w:r>
      <w:r w:rsidR="00E540B2" w:rsidRPr="004909B0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</w:t>
      </w:r>
      <w:r w:rsidR="00C4102A">
        <w:rPr>
          <w:rFonts w:ascii="Arial" w:hAnsi="Arial" w:cs="Arial"/>
          <w:b/>
          <w:bCs/>
        </w:rPr>
        <w:t xml:space="preserve"> </w:t>
      </w:r>
      <w:r w:rsidR="00C4102A" w:rsidRPr="00B52EF2">
        <w:rPr>
          <w:rFonts w:ascii="Arial" w:hAnsi="Arial" w:cs="Arial"/>
          <w:b/>
          <w:bCs/>
        </w:rPr>
        <w:t>i modernizacja pawilonu szkółki</w:t>
      </w:r>
      <w:r w:rsidR="00E540B2" w:rsidRPr="004909B0">
        <w:rPr>
          <w:rFonts w:ascii="Arial" w:hAnsi="Arial" w:cs="Arial"/>
          <w:b/>
          <w:bCs/>
        </w:rPr>
        <w:t>”</w:t>
      </w:r>
      <w:r w:rsidR="00D6045E" w:rsidRPr="004909B0">
        <w:rPr>
          <w:rFonts w:ascii="Arial" w:hAnsi="Arial" w:cs="Arial"/>
          <w:bCs/>
        </w:rPr>
        <w:t xml:space="preserve"> </w:t>
      </w:r>
      <w:r w:rsidRPr="004909B0">
        <w:rPr>
          <w:rFonts w:ascii="Arial" w:hAnsi="Arial" w:cs="Arial"/>
          <w:bCs/>
        </w:rPr>
        <w:t xml:space="preserve">składamy </w:t>
      </w:r>
      <w:r w:rsidRPr="00D6045E">
        <w:rPr>
          <w:rFonts w:ascii="Arial" w:hAnsi="Arial" w:cs="Arial"/>
          <w:bCs/>
        </w:rPr>
        <w:t>nin</w:t>
      </w:r>
      <w:r w:rsidR="00FA69FC">
        <w:rPr>
          <w:rFonts w:ascii="Arial" w:hAnsi="Arial" w:cs="Arial"/>
          <w:bCs/>
        </w:rPr>
        <w:t>iejszym ofertę na to zamówienie.</w:t>
      </w:r>
    </w:p>
    <w:p w14:paraId="753F7EDE" w14:textId="77D982E7" w:rsidR="00F862B5" w:rsidRPr="00F63775" w:rsidRDefault="00F862B5" w:rsidP="00AC1BDD">
      <w:pPr>
        <w:pStyle w:val="Akapitzlist"/>
        <w:numPr>
          <w:ilvl w:val="0"/>
          <w:numId w:val="52"/>
        </w:num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F63775">
        <w:rPr>
          <w:rFonts w:ascii="Arial" w:hAnsi="Arial" w:cs="Arial"/>
          <w:b/>
          <w:bCs/>
        </w:rPr>
        <w:t>Za wykonanie przedmiotu zamówienia oferujemy następujące wynagrodzenie</w:t>
      </w:r>
      <w:r w:rsidR="00591889">
        <w:rPr>
          <w:rFonts w:ascii="Arial" w:hAnsi="Arial" w:cs="Arial"/>
          <w:b/>
          <w:bCs/>
        </w:rPr>
        <w:t xml:space="preserve"> ryczałtowe</w:t>
      </w:r>
      <w:r w:rsidRPr="00F63775">
        <w:rPr>
          <w:rFonts w:ascii="Arial" w:hAnsi="Arial" w:cs="Arial"/>
          <w:b/>
          <w:bCs/>
        </w:rPr>
        <w:t>:</w:t>
      </w:r>
    </w:p>
    <w:p w14:paraId="1FF30B74" w14:textId="7D413F82" w:rsidR="00F862B5" w:rsidRPr="00CB6B63" w:rsidRDefault="00F862B5" w:rsidP="00F862B5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bCs/>
        </w:rPr>
      </w:pPr>
      <w:r w:rsidRPr="00CB6B63">
        <w:rPr>
          <w:rFonts w:ascii="Arial" w:hAnsi="Arial" w:cs="Arial"/>
          <w:b/>
          <w:bCs/>
        </w:rPr>
        <w:t>Netto: ___________________PLN</w:t>
      </w:r>
    </w:p>
    <w:p w14:paraId="4A0B1DE8" w14:textId="29C520A3" w:rsidR="00F862B5" w:rsidRPr="00CB6B63" w:rsidRDefault="00FA69FC" w:rsidP="00F862B5">
      <w:pPr>
        <w:pStyle w:val="Akapitzlist"/>
        <w:spacing w:line="276" w:lineRule="auto"/>
        <w:ind w:left="567" w:hanging="284"/>
        <w:jc w:val="both"/>
        <w:rPr>
          <w:rFonts w:ascii="Arial" w:hAnsi="Arial" w:cs="Arial"/>
          <w:b/>
          <w:bCs/>
        </w:rPr>
      </w:pPr>
      <w:r w:rsidRPr="00CB6B63">
        <w:rPr>
          <w:rFonts w:ascii="Arial" w:hAnsi="Arial" w:cs="Arial"/>
          <w:b/>
          <w:bCs/>
        </w:rPr>
        <w:t>Stawka podatku VAT</w:t>
      </w:r>
      <w:r w:rsidR="00CB6B63" w:rsidRPr="00CB6B63">
        <w:rPr>
          <w:rFonts w:ascii="Arial" w:hAnsi="Arial" w:cs="Arial"/>
          <w:b/>
          <w:bCs/>
        </w:rPr>
        <w:t xml:space="preserve"> 23 </w:t>
      </w:r>
      <w:r w:rsidR="00F862B5" w:rsidRPr="00CB6B63">
        <w:rPr>
          <w:rFonts w:ascii="Arial" w:hAnsi="Arial" w:cs="Arial"/>
          <w:b/>
          <w:bCs/>
        </w:rPr>
        <w:t xml:space="preserve">% </w:t>
      </w:r>
    </w:p>
    <w:p w14:paraId="27873309" w14:textId="480F0A84" w:rsidR="00F862B5" w:rsidRPr="00CB6B63" w:rsidRDefault="00F862B5" w:rsidP="00F862B5">
      <w:pPr>
        <w:pStyle w:val="Akapitzlist"/>
        <w:spacing w:line="276" w:lineRule="auto"/>
        <w:ind w:left="567" w:hanging="284"/>
        <w:jc w:val="both"/>
        <w:rPr>
          <w:rFonts w:ascii="Arial" w:hAnsi="Arial" w:cs="Arial"/>
          <w:b/>
          <w:bCs/>
        </w:rPr>
      </w:pPr>
      <w:r w:rsidRPr="00CB6B63">
        <w:rPr>
          <w:rFonts w:ascii="Arial" w:hAnsi="Arial" w:cs="Arial"/>
          <w:b/>
          <w:bCs/>
        </w:rPr>
        <w:t>Brutto: __________________PLN</w:t>
      </w:r>
    </w:p>
    <w:p w14:paraId="08BDAD60" w14:textId="498241FE" w:rsidR="00F862B5" w:rsidRPr="00F63775" w:rsidRDefault="00FA69FC" w:rsidP="0041649E">
      <w:pPr>
        <w:pStyle w:val="Akapitzlist"/>
        <w:spacing w:before="120" w:after="120" w:line="276" w:lineRule="auto"/>
        <w:ind w:left="284" w:hanging="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Słownie </w:t>
      </w:r>
      <w:r w:rsidR="00F862B5" w:rsidRPr="00F63775">
        <w:rPr>
          <w:rFonts w:ascii="Arial" w:hAnsi="Arial" w:cs="Arial"/>
          <w:b/>
          <w:bCs/>
        </w:rPr>
        <w:t>brutto:</w:t>
      </w:r>
      <w:r w:rsidR="0012541A">
        <w:rPr>
          <w:rFonts w:ascii="Arial" w:hAnsi="Arial" w:cs="Arial"/>
          <w:b/>
          <w:bCs/>
        </w:rPr>
        <w:t xml:space="preserve"> </w:t>
      </w:r>
      <w:r w:rsidR="00F862B5" w:rsidRPr="00F63775">
        <w:rPr>
          <w:rFonts w:ascii="Arial" w:hAnsi="Arial" w:cs="Arial"/>
          <w:b/>
          <w:bCs/>
        </w:rPr>
        <w:t>________________________</w:t>
      </w:r>
      <w:r w:rsidR="00F63775">
        <w:rPr>
          <w:rFonts w:ascii="Arial" w:hAnsi="Arial" w:cs="Arial"/>
          <w:b/>
          <w:bCs/>
        </w:rPr>
        <w:t>_______________________________</w:t>
      </w:r>
    </w:p>
    <w:p w14:paraId="7CBFFA70" w14:textId="77777777" w:rsidR="00B87603" w:rsidRDefault="000954B7" w:rsidP="00AC1BDD">
      <w:pPr>
        <w:numPr>
          <w:ilvl w:val="0"/>
          <w:numId w:val="52"/>
        </w:numPr>
        <w:suppressAutoHyphens/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0954B7">
        <w:rPr>
          <w:rFonts w:ascii="Arial" w:eastAsia="Times New Roman" w:hAnsi="Arial" w:cs="Arial"/>
          <w:bCs/>
          <w:lang w:eastAsia="ar-SA"/>
        </w:rPr>
        <w:t>Wykonawca oferuje udzielenie gwarancji jakości na okres</w:t>
      </w:r>
      <w:r w:rsidR="00B87603">
        <w:rPr>
          <w:rFonts w:ascii="Arial" w:eastAsia="Times New Roman" w:hAnsi="Arial" w:cs="Arial"/>
          <w:bCs/>
          <w:lang w:eastAsia="ar-SA"/>
        </w:rPr>
        <w:t>:</w:t>
      </w:r>
    </w:p>
    <w:p w14:paraId="4968C3E5" w14:textId="635A87B5" w:rsidR="00B87603" w:rsidRDefault="00000000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sdt>
        <w:sdtPr>
          <w:rPr>
            <w:rFonts w:ascii="Arial" w:eastAsia="Times New Roman" w:hAnsi="Arial" w:cs="Arial"/>
            <w:b/>
            <w:bCs/>
            <w:lang w:eastAsia="ar-SA"/>
          </w:rPr>
          <w:id w:val="571628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0963">
            <w:rPr>
              <w:rFonts w:ascii="MS Gothic" w:eastAsia="MS Gothic" w:hAnsi="MS Gothic" w:cs="Arial" w:hint="eastAsia"/>
              <w:b/>
              <w:bCs/>
              <w:lang w:eastAsia="ar-SA"/>
            </w:rPr>
            <w:t>☐</w:t>
          </w:r>
        </w:sdtContent>
      </w:sdt>
      <w:r w:rsidR="00B87603">
        <w:rPr>
          <w:rFonts w:ascii="Arial" w:eastAsia="Times New Roman" w:hAnsi="Arial" w:cs="Arial"/>
          <w:b/>
          <w:bCs/>
          <w:lang w:eastAsia="ar-SA"/>
        </w:rPr>
        <w:t xml:space="preserve">  36</w:t>
      </w:r>
      <w:r w:rsidR="000954B7" w:rsidRPr="000954B7">
        <w:rPr>
          <w:rFonts w:ascii="Arial" w:eastAsia="Times New Roman" w:hAnsi="Arial" w:cs="Arial"/>
          <w:b/>
          <w:bCs/>
          <w:lang w:eastAsia="ar-SA"/>
        </w:rPr>
        <w:t xml:space="preserve"> miesięcy*</w:t>
      </w:r>
      <w:r w:rsidR="006140B4">
        <w:rPr>
          <w:rFonts w:ascii="Arial" w:eastAsia="Times New Roman" w:hAnsi="Arial" w:cs="Arial"/>
          <w:bCs/>
          <w:lang w:eastAsia="ar-SA"/>
        </w:rPr>
        <w:t xml:space="preserve">, </w:t>
      </w:r>
    </w:p>
    <w:p w14:paraId="23B87168" w14:textId="7C17083E" w:rsidR="00B87603" w:rsidRDefault="00000000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lang w:eastAsia="ar-SA"/>
        </w:rPr>
      </w:pPr>
      <w:sdt>
        <w:sdtPr>
          <w:rPr>
            <w:rFonts w:ascii="Arial" w:eastAsia="Times New Roman" w:hAnsi="Arial" w:cs="Arial"/>
            <w:b/>
            <w:bCs/>
            <w:lang w:eastAsia="ar-SA"/>
          </w:rPr>
          <w:id w:val="-172282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7603">
            <w:rPr>
              <w:rFonts w:ascii="MS Gothic" w:eastAsia="MS Gothic" w:hAnsi="MS Gothic" w:cs="Arial" w:hint="eastAsia"/>
              <w:b/>
              <w:bCs/>
              <w:lang w:eastAsia="ar-SA"/>
            </w:rPr>
            <w:t>☐</w:t>
          </w:r>
        </w:sdtContent>
      </w:sdt>
      <w:r w:rsidR="00B87603">
        <w:rPr>
          <w:rFonts w:ascii="Arial" w:eastAsia="Times New Roman" w:hAnsi="Arial" w:cs="Arial"/>
          <w:b/>
          <w:bCs/>
          <w:lang w:eastAsia="ar-SA"/>
        </w:rPr>
        <w:t xml:space="preserve">  42 miesi</w:t>
      </w:r>
      <w:r w:rsidR="0028407D">
        <w:rPr>
          <w:rFonts w:ascii="Arial" w:eastAsia="Times New Roman" w:hAnsi="Arial" w:cs="Arial"/>
          <w:b/>
          <w:bCs/>
          <w:lang w:eastAsia="ar-SA"/>
        </w:rPr>
        <w:t>ę</w:t>
      </w:r>
      <w:r w:rsidR="00B87603">
        <w:rPr>
          <w:rFonts w:ascii="Arial" w:eastAsia="Times New Roman" w:hAnsi="Arial" w:cs="Arial"/>
          <w:b/>
          <w:bCs/>
          <w:lang w:eastAsia="ar-SA"/>
        </w:rPr>
        <w:t>c</w:t>
      </w:r>
      <w:r w:rsidR="0028407D">
        <w:rPr>
          <w:rFonts w:ascii="Arial" w:eastAsia="Times New Roman" w:hAnsi="Arial" w:cs="Arial"/>
          <w:b/>
          <w:bCs/>
          <w:lang w:eastAsia="ar-SA"/>
        </w:rPr>
        <w:t>y</w:t>
      </w:r>
      <w:r w:rsidR="00B87603">
        <w:rPr>
          <w:rFonts w:ascii="Arial" w:eastAsia="Times New Roman" w:hAnsi="Arial" w:cs="Arial"/>
          <w:b/>
          <w:bCs/>
          <w:lang w:eastAsia="ar-SA"/>
        </w:rPr>
        <w:t>,</w:t>
      </w:r>
    </w:p>
    <w:p w14:paraId="06EC53DA" w14:textId="2573BB54" w:rsidR="00B87603" w:rsidRDefault="00000000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lang w:eastAsia="ar-SA"/>
        </w:rPr>
      </w:pPr>
      <w:sdt>
        <w:sdtPr>
          <w:rPr>
            <w:rFonts w:ascii="Arial" w:eastAsia="Times New Roman" w:hAnsi="Arial" w:cs="Arial"/>
            <w:b/>
            <w:bCs/>
            <w:lang w:eastAsia="ar-SA"/>
          </w:rPr>
          <w:id w:val="-1742243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0963">
            <w:rPr>
              <w:rFonts w:ascii="MS Gothic" w:eastAsia="MS Gothic" w:hAnsi="MS Gothic" w:cs="Arial" w:hint="eastAsia"/>
              <w:b/>
              <w:bCs/>
              <w:lang w:eastAsia="ar-SA"/>
            </w:rPr>
            <w:t>☐</w:t>
          </w:r>
        </w:sdtContent>
      </w:sdt>
      <w:r w:rsidR="00B87603">
        <w:rPr>
          <w:rFonts w:ascii="Arial" w:eastAsia="Times New Roman" w:hAnsi="Arial" w:cs="Arial"/>
          <w:b/>
          <w:bCs/>
          <w:lang w:eastAsia="ar-SA"/>
        </w:rPr>
        <w:t xml:space="preserve">  48 miesięcy,</w:t>
      </w:r>
    </w:p>
    <w:p w14:paraId="6483FE6C" w14:textId="61730E05" w:rsidR="00B87603" w:rsidRDefault="00000000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lang w:eastAsia="ar-SA"/>
        </w:rPr>
      </w:pPr>
      <w:sdt>
        <w:sdtPr>
          <w:rPr>
            <w:rFonts w:ascii="Arial" w:eastAsia="Times New Roman" w:hAnsi="Arial" w:cs="Arial"/>
            <w:b/>
            <w:bCs/>
            <w:lang w:eastAsia="ar-SA"/>
          </w:rPr>
          <w:id w:val="1683083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7603">
            <w:rPr>
              <w:rFonts w:ascii="MS Gothic" w:eastAsia="MS Gothic" w:hAnsi="MS Gothic" w:cs="Arial" w:hint="eastAsia"/>
              <w:b/>
              <w:bCs/>
              <w:lang w:eastAsia="ar-SA"/>
            </w:rPr>
            <w:t>☐</w:t>
          </w:r>
        </w:sdtContent>
      </w:sdt>
      <w:r w:rsidR="00B87603">
        <w:rPr>
          <w:rFonts w:ascii="Arial" w:eastAsia="Times New Roman" w:hAnsi="Arial" w:cs="Arial"/>
          <w:b/>
          <w:bCs/>
          <w:lang w:eastAsia="ar-SA"/>
        </w:rPr>
        <w:t xml:space="preserve">  54 miesi</w:t>
      </w:r>
      <w:r w:rsidR="0028407D">
        <w:rPr>
          <w:rFonts w:ascii="Arial" w:eastAsia="Times New Roman" w:hAnsi="Arial" w:cs="Arial"/>
          <w:b/>
          <w:bCs/>
          <w:lang w:eastAsia="ar-SA"/>
        </w:rPr>
        <w:t>ę</w:t>
      </w:r>
      <w:r w:rsidR="00B87603">
        <w:rPr>
          <w:rFonts w:ascii="Arial" w:eastAsia="Times New Roman" w:hAnsi="Arial" w:cs="Arial"/>
          <w:b/>
          <w:bCs/>
          <w:lang w:eastAsia="ar-SA"/>
        </w:rPr>
        <w:t>c</w:t>
      </w:r>
      <w:r w:rsidR="0028407D">
        <w:rPr>
          <w:rFonts w:ascii="Arial" w:eastAsia="Times New Roman" w:hAnsi="Arial" w:cs="Arial"/>
          <w:b/>
          <w:bCs/>
          <w:lang w:eastAsia="ar-SA"/>
        </w:rPr>
        <w:t>y</w:t>
      </w:r>
      <w:r w:rsidR="00B87603">
        <w:rPr>
          <w:rFonts w:ascii="Arial" w:eastAsia="Times New Roman" w:hAnsi="Arial" w:cs="Arial"/>
          <w:b/>
          <w:bCs/>
          <w:lang w:eastAsia="ar-SA"/>
        </w:rPr>
        <w:t>,</w:t>
      </w:r>
    </w:p>
    <w:p w14:paraId="7D3BAC4F" w14:textId="6BD8DF1C" w:rsidR="00B87603" w:rsidRDefault="00000000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sdt>
        <w:sdtPr>
          <w:rPr>
            <w:rFonts w:ascii="Arial" w:eastAsia="Times New Roman" w:hAnsi="Arial" w:cs="Arial"/>
            <w:b/>
            <w:bCs/>
            <w:lang w:eastAsia="ar-SA"/>
          </w:rPr>
          <w:id w:val="-380626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7603">
            <w:rPr>
              <w:rFonts w:ascii="MS Gothic" w:eastAsia="MS Gothic" w:hAnsi="MS Gothic" w:cs="Arial" w:hint="eastAsia"/>
              <w:b/>
              <w:bCs/>
              <w:lang w:eastAsia="ar-SA"/>
            </w:rPr>
            <w:t>☐</w:t>
          </w:r>
        </w:sdtContent>
      </w:sdt>
      <w:r w:rsidR="00B87603">
        <w:rPr>
          <w:rFonts w:ascii="Arial" w:eastAsia="Times New Roman" w:hAnsi="Arial" w:cs="Arial"/>
          <w:b/>
          <w:bCs/>
          <w:lang w:eastAsia="ar-SA"/>
        </w:rPr>
        <w:t xml:space="preserve">  60 miesięcy.</w:t>
      </w:r>
    </w:p>
    <w:p w14:paraId="4125A661" w14:textId="520F759F" w:rsidR="000954B7" w:rsidRPr="000954B7" w:rsidRDefault="006140B4" w:rsidP="00B87603">
      <w:pPr>
        <w:suppressAutoHyphens/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liczonych</w:t>
      </w:r>
      <w:r w:rsidR="000954B7" w:rsidRPr="000954B7">
        <w:rPr>
          <w:rFonts w:ascii="Arial" w:eastAsia="Times New Roman" w:hAnsi="Arial" w:cs="Arial"/>
          <w:bCs/>
          <w:lang w:eastAsia="ar-SA"/>
        </w:rPr>
        <w:t xml:space="preserve"> od dnia odbioru końcowego robót </w:t>
      </w:r>
      <w:r w:rsidR="000954B7" w:rsidRPr="000954B7">
        <w:rPr>
          <w:rFonts w:ascii="Arial" w:eastAsia="Times New Roman" w:hAnsi="Arial" w:cs="Arial"/>
          <w:b/>
          <w:bCs/>
          <w:iCs/>
          <w:lang w:eastAsia="ar-SA"/>
        </w:rPr>
        <w:t xml:space="preserve">(*wykonawca w tym miejscu </w:t>
      </w:r>
      <w:r w:rsidR="00B87603">
        <w:rPr>
          <w:rFonts w:ascii="Arial" w:eastAsia="Times New Roman" w:hAnsi="Arial" w:cs="Arial"/>
          <w:b/>
          <w:bCs/>
          <w:iCs/>
          <w:lang w:eastAsia="ar-SA"/>
        </w:rPr>
        <w:t>zaznacza</w:t>
      </w:r>
      <w:r w:rsidR="000954B7" w:rsidRPr="000954B7">
        <w:rPr>
          <w:rFonts w:ascii="Arial" w:eastAsia="Times New Roman" w:hAnsi="Arial" w:cs="Arial"/>
          <w:b/>
          <w:bCs/>
          <w:iCs/>
          <w:lang w:eastAsia="ar-SA"/>
        </w:rPr>
        <w:t xml:space="preserve"> </w:t>
      </w:r>
      <w:r w:rsidR="00190963">
        <w:rPr>
          <w:rFonts w:ascii="Arial" w:eastAsia="Times New Roman" w:hAnsi="Arial" w:cs="Arial"/>
          <w:b/>
          <w:bCs/>
          <w:iCs/>
          <w:lang w:eastAsia="ar-SA"/>
        </w:rPr>
        <w:t xml:space="preserve">jeden z </w:t>
      </w:r>
      <w:r w:rsidR="000954B7" w:rsidRPr="000954B7">
        <w:rPr>
          <w:rFonts w:ascii="Arial" w:eastAsia="Times New Roman" w:hAnsi="Arial" w:cs="Arial"/>
          <w:b/>
          <w:bCs/>
          <w:iCs/>
          <w:lang w:eastAsia="ar-SA"/>
        </w:rPr>
        <w:t>następując</w:t>
      </w:r>
      <w:r w:rsidR="00190963">
        <w:rPr>
          <w:rFonts w:ascii="Arial" w:eastAsia="Times New Roman" w:hAnsi="Arial" w:cs="Arial"/>
          <w:b/>
          <w:bCs/>
          <w:iCs/>
          <w:lang w:eastAsia="ar-SA"/>
        </w:rPr>
        <w:t>ych</w:t>
      </w:r>
      <w:r w:rsidR="000954B7" w:rsidRPr="000954B7">
        <w:rPr>
          <w:rFonts w:ascii="Arial" w:eastAsia="Times New Roman" w:hAnsi="Arial" w:cs="Arial"/>
          <w:b/>
          <w:bCs/>
          <w:iCs/>
          <w:lang w:eastAsia="ar-SA"/>
        </w:rPr>
        <w:t xml:space="preserve"> </w:t>
      </w:r>
      <w:r w:rsidR="00591889">
        <w:rPr>
          <w:rFonts w:ascii="Arial" w:eastAsia="Times New Roman" w:hAnsi="Arial" w:cs="Arial"/>
          <w:b/>
          <w:bCs/>
          <w:iCs/>
          <w:lang w:eastAsia="ar-SA"/>
        </w:rPr>
        <w:t>okres</w:t>
      </w:r>
      <w:r w:rsidR="00190963">
        <w:rPr>
          <w:rFonts w:ascii="Arial" w:eastAsia="Times New Roman" w:hAnsi="Arial" w:cs="Arial"/>
          <w:b/>
          <w:bCs/>
          <w:iCs/>
          <w:lang w:eastAsia="ar-SA"/>
        </w:rPr>
        <w:t>ów</w:t>
      </w:r>
      <w:r w:rsidR="000954B7" w:rsidRPr="000954B7">
        <w:rPr>
          <w:rFonts w:ascii="Arial" w:eastAsia="Times New Roman" w:hAnsi="Arial" w:cs="Arial"/>
          <w:b/>
          <w:bCs/>
          <w:iCs/>
          <w:lang w:eastAsia="ar-SA"/>
        </w:rPr>
        <w:t>: 36 miesięcy, 42 miesiące, 48 miesięcy, 54 miesiące albo 60 miesięcy</w:t>
      </w:r>
      <w:r w:rsidR="00591889">
        <w:rPr>
          <w:rStyle w:val="Odwoanieprzypisudolnego"/>
          <w:rFonts w:ascii="Arial" w:eastAsia="Times New Roman" w:hAnsi="Arial" w:cs="Arial"/>
          <w:b/>
          <w:bCs/>
          <w:iCs/>
          <w:lang w:eastAsia="ar-SA"/>
        </w:rPr>
        <w:footnoteReference w:id="1"/>
      </w:r>
      <w:r w:rsidR="000954B7" w:rsidRPr="000954B7">
        <w:rPr>
          <w:rFonts w:ascii="Arial" w:eastAsia="Times New Roman" w:hAnsi="Arial" w:cs="Arial"/>
          <w:bCs/>
          <w:iCs/>
          <w:lang w:eastAsia="ar-SA"/>
        </w:rPr>
        <w:t>).</w:t>
      </w:r>
    </w:p>
    <w:p w14:paraId="63E814D0" w14:textId="245050C7" w:rsidR="00F862B5" w:rsidRDefault="00F862B5" w:rsidP="00AC1BDD">
      <w:pPr>
        <w:pStyle w:val="Akapitzlist"/>
        <w:numPr>
          <w:ilvl w:val="0"/>
          <w:numId w:val="52"/>
        </w:numPr>
        <w:spacing w:before="120" w:line="276" w:lineRule="auto"/>
        <w:ind w:left="284" w:hanging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lastRenderedPageBreak/>
        <w:t>Informujemy, że wybór oferty nie będzie/</w:t>
      </w:r>
      <w:r>
        <w:rPr>
          <w:rFonts w:ascii="Arial" w:hAnsi="Arial" w:cs="Arial"/>
          <w:bCs/>
        </w:rPr>
        <w:t xml:space="preserve">będzie* prowadzić do powstania </w:t>
      </w:r>
      <w:r w:rsidR="00F63775">
        <w:rPr>
          <w:rFonts w:ascii="Arial" w:hAnsi="Arial" w:cs="Arial"/>
          <w:bCs/>
        </w:rPr>
        <w:t xml:space="preserve">                                 </w:t>
      </w:r>
      <w:r>
        <w:rPr>
          <w:rFonts w:ascii="Arial" w:hAnsi="Arial" w:cs="Arial"/>
          <w:bCs/>
        </w:rPr>
        <w:t>u z</w:t>
      </w:r>
      <w:r w:rsidRPr="00A70297">
        <w:rPr>
          <w:rFonts w:ascii="Arial" w:hAnsi="Arial" w:cs="Arial"/>
          <w:bCs/>
        </w:rPr>
        <w:t>amawiającego obowiązku podatkowego zgodnie z przepisami</w:t>
      </w:r>
      <w:r>
        <w:rPr>
          <w:rFonts w:ascii="Arial" w:hAnsi="Arial" w:cs="Arial"/>
          <w:bCs/>
        </w:rPr>
        <w:t xml:space="preserve"> ustawy z dnia 11 marca 2004</w:t>
      </w:r>
      <w:r w:rsidR="00B96FE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</w:t>
      </w:r>
      <w:r w:rsidR="00B96FE1">
        <w:rPr>
          <w:rFonts w:ascii="Arial" w:hAnsi="Arial" w:cs="Arial"/>
          <w:bCs/>
        </w:rPr>
        <w:t>.</w:t>
      </w:r>
      <w:r w:rsidR="00D6045E">
        <w:rPr>
          <w:rFonts w:ascii="Arial" w:hAnsi="Arial" w:cs="Arial"/>
          <w:bCs/>
        </w:rPr>
        <w:t xml:space="preserve"> o podatku od towarów </w:t>
      </w:r>
      <w:r w:rsidRPr="00A70297">
        <w:rPr>
          <w:rFonts w:ascii="Arial" w:hAnsi="Arial" w:cs="Arial"/>
          <w:bCs/>
        </w:rPr>
        <w:t>i usług</w:t>
      </w:r>
      <w:r>
        <w:rPr>
          <w:rFonts w:ascii="Arial" w:hAnsi="Arial" w:cs="Arial"/>
          <w:bCs/>
        </w:rPr>
        <w:t xml:space="preserve"> (</w:t>
      </w:r>
      <w:r w:rsidR="00B96FE1">
        <w:rPr>
          <w:rFonts w:ascii="Arial" w:hAnsi="Arial" w:cs="Arial"/>
          <w:bCs/>
        </w:rPr>
        <w:t>t.</w:t>
      </w:r>
      <w:r w:rsidR="00FA69FC">
        <w:rPr>
          <w:rFonts w:ascii="Arial" w:hAnsi="Arial" w:cs="Arial"/>
          <w:bCs/>
        </w:rPr>
        <w:t xml:space="preserve"> </w:t>
      </w:r>
      <w:r w:rsidR="00B96FE1">
        <w:rPr>
          <w:rFonts w:ascii="Arial" w:hAnsi="Arial" w:cs="Arial"/>
          <w:bCs/>
        </w:rPr>
        <w:t xml:space="preserve">j. </w:t>
      </w:r>
      <w:r>
        <w:rPr>
          <w:rFonts w:ascii="Arial" w:hAnsi="Arial" w:cs="Arial"/>
          <w:bCs/>
        </w:rPr>
        <w:t>Dz. U. z 202</w:t>
      </w:r>
      <w:r w:rsidR="003748B8">
        <w:rPr>
          <w:rFonts w:ascii="Arial" w:hAnsi="Arial" w:cs="Arial"/>
          <w:bCs/>
        </w:rPr>
        <w:t>5</w:t>
      </w:r>
      <w:r w:rsidR="00B96FE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</w:t>
      </w:r>
      <w:r w:rsidR="00B96FE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poz. </w:t>
      </w:r>
      <w:r w:rsidR="003748B8">
        <w:rPr>
          <w:rFonts w:ascii="Arial" w:hAnsi="Arial" w:cs="Arial"/>
          <w:bCs/>
        </w:rPr>
        <w:t>775</w:t>
      </w:r>
      <w:r w:rsidR="000A53FF">
        <w:rPr>
          <w:rFonts w:ascii="Arial" w:hAnsi="Arial" w:cs="Arial"/>
          <w:bCs/>
        </w:rPr>
        <w:t xml:space="preserve"> ze zm.</w:t>
      </w:r>
      <w:r>
        <w:rPr>
          <w:rFonts w:ascii="Arial" w:hAnsi="Arial" w:cs="Arial"/>
          <w:bCs/>
        </w:rPr>
        <w:t>)</w:t>
      </w:r>
      <w:r w:rsidRPr="00A70297">
        <w:rPr>
          <w:rFonts w:ascii="Arial" w:hAnsi="Arial" w:cs="Arial"/>
          <w:bCs/>
        </w:rPr>
        <w:t>.</w:t>
      </w:r>
    </w:p>
    <w:p w14:paraId="59736858" w14:textId="77777777" w:rsidR="00F862B5" w:rsidRPr="00C46FCF" w:rsidRDefault="00F862B5" w:rsidP="000954B7">
      <w:pPr>
        <w:pStyle w:val="Akapitzlist"/>
        <w:spacing w:before="120" w:line="276" w:lineRule="auto"/>
        <w:ind w:left="284" w:hanging="284"/>
        <w:jc w:val="both"/>
        <w:rPr>
          <w:rFonts w:ascii="Arial" w:hAnsi="Arial" w:cs="Arial"/>
          <w:bCs/>
          <w:sz w:val="10"/>
          <w:szCs w:val="10"/>
        </w:rPr>
      </w:pPr>
    </w:p>
    <w:p w14:paraId="1A851BBC" w14:textId="5575C5F3" w:rsidR="00C560D9" w:rsidRDefault="00C560D9" w:rsidP="006800CC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Jeżeli wybór oferty będzie </w:t>
      </w:r>
      <w:r w:rsidRPr="00C560D9">
        <w:rPr>
          <w:rFonts w:ascii="Arial" w:hAnsi="Arial" w:cs="Arial"/>
          <w:bCs/>
        </w:rPr>
        <w:t xml:space="preserve">prowadzić do powstania </w:t>
      </w:r>
      <w:r>
        <w:rPr>
          <w:rFonts w:ascii="Arial" w:hAnsi="Arial" w:cs="Arial"/>
          <w:bCs/>
        </w:rPr>
        <w:t>u Z</w:t>
      </w:r>
      <w:r w:rsidRPr="00C560D9">
        <w:rPr>
          <w:rFonts w:ascii="Arial" w:hAnsi="Arial" w:cs="Arial"/>
          <w:bCs/>
        </w:rPr>
        <w:t xml:space="preserve">amawiającego </w:t>
      </w:r>
      <w:r>
        <w:rPr>
          <w:rFonts w:ascii="Arial" w:hAnsi="Arial" w:cs="Arial"/>
          <w:bCs/>
        </w:rPr>
        <w:t xml:space="preserve">ww. </w:t>
      </w:r>
      <w:r w:rsidRPr="00C560D9">
        <w:rPr>
          <w:rFonts w:ascii="Arial" w:hAnsi="Arial" w:cs="Arial"/>
          <w:bCs/>
        </w:rPr>
        <w:t>obowiązku podatkowego</w:t>
      </w:r>
      <w:r>
        <w:rPr>
          <w:rFonts w:ascii="Arial" w:hAnsi="Arial" w:cs="Arial"/>
          <w:bCs/>
        </w:rPr>
        <w:t>,</w:t>
      </w:r>
      <w:r w:rsidRPr="00C560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proszę uzupełnić poniższe informacje:</w:t>
      </w:r>
    </w:p>
    <w:p w14:paraId="419949E1" w14:textId="7F85C061" w:rsidR="00F862B5" w:rsidRDefault="00F862B5" w:rsidP="006800CC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Rodzaj usługi</w:t>
      </w:r>
      <w:r>
        <w:rPr>
          <w:rFonts w:ascii="Arial" w:hAnsi="Arial" w:cs="Arial"/>
          <w:bCs/>
        </w:rPr>
        <w:t>/towaru</w:t>
      </w:r>
      <w:r w:rsidRPr="00A70297">
        <w:rPr>
          <w:rFonts w:ascii="Arial" w:hAnsi="Arial" w:cs="Arial"/>
          <w:bCs/>
        </w:rPr>
        <w:t xml:space="preserve"> których świadczenie b</w:t>
      </w:r>
      <w:r>
        <w:rPr>
          <w:rFonts w:ascii="Arial" w:hAnsi="Arial" w:cs="Arial"/>
          <w:bCs/>
        </w:rPr>
        <w:t xml:space="preserve">ędzie prowadzić do powstania </w:t>
      </w:r>
      <w:r w:rsidR="00F63775">
        <w:rPr>
          <w:rFonts w:ascii="Arial" w:hAnsi="Arial" w:cs="Arial"/>
          <w:bCs/>
        </w:rPr>
        <w:t xml:space="preserve">                              </w:t>
      </w:r>
      <w:r w:rsidR="006800CC">
        <w:rPr>
          <w:rFonts w:ascii="Arial" w:hAnsi="Arial" w:cs="Arial"/>
          <w:bCs/>
        </w:rPr>
        <w:t>u Z</w:t>
      </w:r>
      <w:r w:rsidRPr="00A70297">
        <w:rPr>
          <w:rFonts w:ascii="Arial" w:hAnsi="Arial" w:cs="Arial"/>
          <w:bCs/>
        </w:rPr>
        <w:t>amawiającego obowiązku podatkowego:</w:t>
      </w:r>
    </w:p>
    <w:p w14:paraId="3B76F0AE" w14:textId="4CF15CCF" w:rsidR="00F862B5" w:rsidRPr="00E943BB" w:rsidRDefault="00F862B5" w:rsidP="00F862B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</w:t>
      </w:r>
    </w:p>
    <w:p w14:paraId="5CFC0E96" w14:textId="62825D65" w:rsidR="00F862B5" w:rsidRDefault="00F862B5" w:rsidP="00F862B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 w:rsidRPr="00E943BB">
        <w:rPr>
          <w:rFonts w:ascii="Arial" w:hAnsi="Arial" w:cs="Arial"/>
          <w:bCs/>
        </w:rPr>
        <w:t>_____________________________________________________________________</w:t>
      </w:r>
    </w:p>
    <w:p w14:paraId="4CC8865B" w14:textId="416CD3C2" w:rsidR="00F862B5" w:rsidRDefault="00F862B5" w:rsidP="00F862B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 w:rsidRPr="00E943BB">
        <w:rPr>
          <w:rFonts w:ascii="Arial" w:hAnsi="Arial" w:cs="Arial"/>
          <w:bCs/>
        </w:rPr>
        <w:t>_________________________________________________________________</w:t>
      </w:r>
      <w:r>
        <w:rPr>
          <w:rFonts w:ascii="Arial" w:hAnsi="Arial" w:cs="Arial"/>
          <w:bCs/>
        </w:rPr>
        <w:t>___________</w:t>
      </w:r>
      <w:r w:rsidR="00D6045E">
        <w:rPr>
          <w:rFonts w:ascii="Arial" w:hAnsi="Arial" w:cs="Arial"/>
          <w:bCs/>
        </w:rPr>
        <w:t>______________________________________________________________</w:t>
      </w:r>
    </w:p>
    <w:p w14:paraId="23E8BE3A" w14:textId="77777777" w:rsidR="00F63775" w:rsidRPr="00E943BB" w:rsidRDefault="00F63775" w:rsidP="00F6377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</w:t>
      </w:r>
    </w:p>
    <w:p w14:paraId="32D66A3F" w14:textId="77777777" w:rsidR="00F63775" w:rsidRDefault="00F63775" w:rsidP="00F6377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 w:rsidRPr="00E943BB">
        <w:rPr>
          <w:rFonts w:ascii="Arial" w:hAnsi="Arial" w:cs="Arial"/>
          <w:bCs/>
        </w:rPr>
        <w:t>_____________________________________________________________________</w:t>
      </w:r>
    </w:p>
    <w:p w14:paraId="66B6CF0C" w14:textId="77777777" w:rsidR="00F63775" w:rsidRPr="00E943BB" w:rsidRDefault="00F63775" w:rsidP="00F6377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  <w:r w:rsidRPr="00E943BB">
        <w:rPr>
          <w:rFonts w:ascii="Arial" w:hAnsi="Arial" w:cs="Arial"/>
          <w:bCs/>
        </w:rPr>
        <w:t>_________________________________________________________________</w:t>
      </w:r>
      <w:r>
        <w:rPr>
          <w:rFonts w:ascii="Arial" w:hAnsi="Arial" w:cs="Arial"/>
          <w:bCs/>
        </w:rPr>
        <w:t>_________________________________________________________________________</w:t>
      </w:r>
    </w:p>
    <w:p w14:paraId="0704848F" w14:textId="77777777" w:rsidR="00F63775" w:rsidRPr="00E943BB" w:rsidRDefault="00F63775" w:rsidP="00F862B5">
      <w:pPr>
        <w:pStyle w:val="Akapitzlist"/>
        <w:spacing w:line="276" w:lineRule="auto"/>
        <w:ind w:left="284"/>
        <w:jc w:val="both"/>
        <w:rPr>
          <w:rFonts w:ascii="Arial" w:hAnsi="Arial" w:cs="Arial"/>
          <w:bCs/>
        </w:rPr>
      </w:pPr>
    </w:p>
    <w:p w14:paraId="43D7202F" w14:textId="4CBE7083" w:rsidR="00F862B5" w:rsidRDefault="00F862B5" w:rsidP="00F862B5">
      <w:pPr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Wartość ww. usługi/towaru</w:t>
      </w:r>
      <w:r w:rsidRPr="00A70297">
        <w:rPr>
          <w:rFonts w:ascii="Arial" w:hAnsi="Arial" w:cs="Arial"/>
          <w:bCs/>
        </w:rPr>
        <w:t xml:space="preserve"> bez kwoty podatku wynosi: ___________________________________</w:t>
      </w:r>
      <w:r>
        <w:rPr>
          <w:rFonts w:ascii="Arial" w:hAnsi="Arial" w:cs="Arial"/>
          <w:bCs/>
        </w:rPr>
        <w:t xml:space="preserve"> PLN </w:t>
      </w:r>
    </w:p>
    <w:p w14:paraId="499B8040" w14:textId="49C94ED8" w:rsidR="00BC272B" w:rsidRPr="004909B0" w:rsidRDefault="00BC272B" w:rsidP="00F862B5">
      <w:pPr>
        <w:spacing w:line="276" w:lineRule="auto"/>
        <w:ind w:left="284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  <w:bCs/>
        </w:rPr>
        <w:t>Stawka podatku od towarów i usług (VAT), która zgodnie z moją (naszą) wiedzą będzie miała zastosowanie to ______%.</w:t>
      </w:r>
    </w:p>
    <w:p w14:paraId="5AB5E318" w14:textId="6FB14C9A" w:rsidR="00F862B5" w:rsidRPr="00A70297" w:rsidRDefault="00F862B5" w:rsidP="00AC1BDD">
      <w:pPr>
        <w:pStyle w:val="Akapitzlist"/>
        <w:numPr>
          <w:ilvl w:val="0"/>
          <w:numId w:val="5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Oświadczamy, że zapoznaliśmy się ze specyfikacją warunków zamówienia, w tym także ze wzorem umowy i uzyskaliśm</w:t>
      </w:r>
      <w:r w:rsidR="006140B4">
        <w:rPr>
          <w:rFonts w:ascii="Arial" w:hAnsi="Arial" w:cs="Arial"/>
          <w:bCs/>
        </w:rPr>
        <w:t>y wszelkie informacje niezbędne</w:t>
      </w:r>
      <w:r w:rsidR="00FA69FC"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do przygotowania niniejszej oferty. W przypadku wyboru naszej oferty zobowiązujemy się do</w:t>
      </w:r>
      <w:r w:rsidR="00D6045E">
        <w:rPr>
          <w:rFonts w:ascii="Arial" w:hAnsi="Arial" w:cs="Arial"/>
          <w:bCs/>
        </w:rPr>
        <w:t xml:space="preserve"> zawarcia umowy zgodnej </w:t>
      </w:r>
      <w:r w:rsidRPr="00A70297">
        <w:rPr>
          <w:rFonts w:ascii="Arial" w:hAnsi="Arial" w:cs="Arial"/>
          <w:bCs/>
        </w:rPr>
        <w:t>z niniejszą ofertą, na warunk</w:t>
      </w:r>
      <w:r>
        <w:rPr>
          <w:rFonts w:ascii="Arial" w:hAnsi="Arial" w:cs="Arial"/>
          <w:bCs/>
        </w:rPr>
        <w:t xml:space="preserve">ach </w:t>
      </w:r>
      <w:r w:rsidR="00ED525D">
        <w:rPr>
          <w:rFonts w:ascii="Arial" w:hAnsi="Arial" w:cs="Arial"/>
          <w:bCs/>
        </w:rPr>
        <w:t>określonych w</w:t>
      </w:r>
      <w:r>
        <w:rPr>
          <w:rFonts w:ascii="Arial" w:hAnsi="Arial" w:cs="Arial"/>
          <w:bCs/>
        </w:rPr>
        <w:t xml:space="preserve"> </w:t>
      </w:r>
      <w:r w:rsidR="00ED525D">
        <w:rPr>
          <w:rFonts w:ascii="Arial" w:hAnsi="Arial" w:cs="Arial"/>
          <w:bCs/>
        </w:rPr>
        <w:t>specyfikacji warunków</w:t>
      </w:r>
      <w:r w:rsidR="00D6045E">
        <w:rPr>
          <w:rFonts w:ascii="Arial" w:hAnsi="Arial" w:cs="Arial"/>
          <w:bCs/>
        </w:rPr>
        <w:t xml:space="preserve"> zamówienia oraz </w:t>
      </w:r>
      <w:r w:rsidRPr="00A70297">
        <w:rPr>
          <w:rFonts w:ascii="Arial" w:hAnsi="Arial" w:cs="Arial"/>
          <w:bCs/>
        </w:rPr>
        <w:t>w miejsc</w:t>
      </w:r>
      <w:r w:rsidR="00D6045E">
        <w:rPr>
          <w:rFonts w:ascii="Arial" w:hAnsi="Arial" w:cs="Arial"/>
          <w:bCs/>
        </w:rPr>
        <w:t xml:space="preserve">u i terminie </w:t>
      </w:r>
      <w:r>
        <w:rPr>
          <w:rFonts w:ascii="Arial" w:hAnsi="Arial" w:cs="Arial"/>
          <w:bCs/>
        </w:rPr>
        <w:t>wyznaczonym przez z</w:t>
      </w:r>
      <w:r w:rsidRPr="00A70297">
        <w:rPr>
          <w:rFonts w:ascii="Arial" w:hAnsi="Arial" w:cs="Arial"/>
          <w:bCs/>
        </w:rPr>
        <w:t>amawiającego</w:t>
      </w:r>
      <w:r w:rsidR="005623C5">
        <w:rPr>
          <w:rFonts w:ascii="Arial" w:hAnsi="Arial" w:cs="Arial"/>
          <w:bCs/>
        </w:rPr>
        <w:t xml:space="preserve"> oraz </w:t>
      </w:r>
      <w:r w:rsidR="00F2072E">
        <w:rPr>
          <w:rFonts w:ascii="Arial" w:hAnsi="Arial" w:cs="Arial"/>
          <w:bCs/>
        </w:rPr>
        <w:t xml:space="preserve">                         </w:t>
      </w:r>
      <w:r w:rsidR="005623C5">
        <w:rPr>
          <w:rFonts w:ascii="Arial" w:hAnsi="Arial" w:cs="Arial"/>
          <w:bCs/>
        </w:rPr>
        <w:t>do wniesienia zabezpieczenia należytego wykonania umowy przed jej zawarciem</w:t>
      </w:r>
      <w:r w:rsidRPr="00A70297">
        <w:rPr>
          <w:rFonts w:ascii="Arial" w:hAnsi="Arial" w:cs="Arial"/>
          <w:bCs/>
        </w:rPr>
        <w:t>.</w:t>
      </w:r>
    </w:p>
    <w:p w14:paraId="0ED5F51A" w14:textId="333AD11A" w:rsidR="00F862B5" w:rsidRDefault="00F862B5" w:rsidP="00AC1BDD">
      <w:pPr>
        <w:pStyle w:val="Akapitzlist"/>
        <w:numPr>
          <w:ilvl w:val="0"/>
          <w:numId w:val="52"/>
        </w:numPr>
        <w:spacing w:before="120" w:line="276" w:lineRule="auto"/>
        <w:ind w:left="284" w:hanging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Oświadczamy, że uważamy się za związanych niniejszą ofertą przez czas wskazany </w:t>
      </w:r>
      <w:r>
        <w:rPr>
          <w:rFonts w:ascii="Arial" w:hAnsi="Arial" w:cs="Arial"/>
          <w:bCs/>
        </w:rPr>
        <w:t xml:space="preserve"> </w:t>
      </w:r>
      <w:r w:rsidR="00010BE3">
        <w:rPr>
          <w:rFonts w:ascii="Arial" w:hAnsi="Arial" w:cs="Arial"/>
          <w:bCs/>
        </w:rPr>
        <w:t xml:space="preserve">         </w:t>
      </w:r>
      <w:r w:rsidR="0044191D">
        <w:rPr>
          <w:rFonts w:ascii="Arial" w:hAnsi="Arial" w:cs="Arial"/>
          <w:bCs/>
        </w:rPr>
        <w:t xml:space="preserve">  </w:t>
      </w:r>
      <w:r w:rsidRPr="00A70297">
        <w:rPr>
          <w:rFonts w:ascii="Arial" w:hAnsi="Arial" w:cs="Arial"/>
          <w:bCs/>
        </w:rPr>
        <w:t>w specyfikacji warunków zamówienia.</w:t>
      </w:r>
    </w:p>
    <w:p w14:paraId="412890B5" w14:textId="77777777" w:rsidR="00F862B5" w:rsidRPr="00C46FCF" w:rsidRDefault="00F862B5" w:rsidP="000954B7">
      <w:pPr>
        <w:pStyle w:val="Akapitzlist"/>
        <w:spacing w:before="120" w:line="276" w:lineRule="auto"/>
        <w:ind w:left="284" w:hanging="284"/>
        <w:jc w:val="both"/>
        <w:rPr>
          <w:rFonts w:ascii="Arial" w:hAnsi="Arial" w:cs="Arial"/>
          <w:bCs/>
          <w:sz w:val="10"/>
          <w:szCs w:val="10"/>
        </w:rPr>
      </w:pPr>
    </w:p>
    <w:p w14:paraId="6F97C29E" w14:textId="154B57EA" w:rsidR="00F862B5" w:rsidRPr="00D6045E" w:rsidRDefault="00F862B5" w:rsidP="00AC1BDD">
      <w:pPr>
        <w:pStyle w:val="Akapitzlist"/>
        <w:numPr>
          <w:ilvl w:val="0"/>
          <w:numId w:val="52"/>
        </w:numPr>
        <w:spacing w:before="120" w:line="276" w:lineRule="auto"/>
        <w:ind w:left="284" w:hanging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Następujące zakresy rzeczowe wchodzące w przedmiot zamówienia zamierzamy zlecić następu</w:t>
      </w:r>
      <w:r>
        <w:rPr>
          <w:rFonts w:ascii="Arial" w:hAnsi="Arial" w:cs="Arial"/>
          <w:bCs/>
        </w:rPr>
        <w:t>jącym P</w:t>
      </w:r>
      <w:r w:rsidRPr="00A70297">
        <w:rPr>
          <w:rFonts w:ascii="Arial" w:hAnsi="Arial" w:cs="Arial"/>
          <w:bCs/>
        </w:rPr>
        <w:t xml:space="preserve">odwykonawcom: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370"/>
        <w:gridCol w:w="4155"/>
      </w:tblGrid>
      <w:tr w:rsidR="00F862B5" w:rsidRPr="00A70297" w14:paraId="42447EDE" w14:textId="77777777" w:rsidTr="00A11502">
        <w:trPr>
          <w:trHeight w:val="361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1445" w14:textId="77777777" w:rsidR="00F862B5" w:rsidRPr="00A70297" w:rsidRDefault="00F862B5" w:rsidP="00C67763">
            <w:pPr>
              <w:spacing w:before="120"/>
              <w:ind w:left="-249"/>
              <w:jc w:val="center"/>
              <w:rPr>
                <w:rFonts w:ascii="Arial" w:hAnsi="Arial" w:cs="Arial"/>
                <w:bCs/>
              </w:rPr>
            </w:pPr>
            <w:r w:rsidRPr="00A70297">
              <w:rPr>
                <w:rFonts w:ascii="Arial" w:hAnsi="Arial" w:cs="Arial"/>
                <w:bCs/>
              </w:rPr>
              <w:t>Podwykonawca (firma lub nazwa)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20F" w14:textId="77777777" w:rsidR="00F862B5" w:rsidRPr="00A70297" w:rsidRDefault="00F862B5" w:rsidP="00C67763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A70297">
              <w:rPr>
                <w:rFonts w:ascii="Arial" w:hAnsi="Arial" w:cs="Arial"/>
                <w:bCs/>
              </w:rPr>
              <w:t>Zakres rzeczowy</w:t>
            </w:r>
          </w:p>
        </w:tc>
      </w:tr>
      <w:tr w:rsidR="00F862B5" w:rsidRPr="00A70297" w14:paraId="137D2016" w14:textId="77777777" w:rsidTr="00A11502">
        <w:trPr>
          <w:trHeight w:val="764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72F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DC6C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F862B5" w:rsidRPr="00A70297" w14:paraId="0D201B41" w14:textId="77777777" w:rsidTr="00A11502">
        <w:trPr>
          <w:trHeight w:val="776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A16B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CE7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F862B5" w:rsidRPr="00A70297" w14:paraId="51F282AA" w14:textId="77777777" w:rsidTr="00A11502">
        <w:trPr>
          <w:trHeight w:val="771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E38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742" w14:textId="77777777" w:rsidR="00F862B5" w:rsidRPr="00A70297" w:rsidRDefault="00F862B5" w:rsidP="00C67763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7712218D" w14:textId="25FEA154" w:rsidR="00F15F73" w:rsidRPr="00D6045E" w:rsidRDefault="00F15F73" w:rsidP="00AC1BDD">
      <w:pPr>
        <w:pStyle w:val="Akapitzlist"/>
        <w:numPr>
          <w:ilvl w:val="0"/>
          <w:numId w:val="52"/>
        </w:numPr>
        <w:spacing w:before="240" w:after="240" w:line="276" w:lineRule="auto"/>
        <w:ind w:left="284" w:hanging="284"/>
        <w:contextualSpacing w:val="0"/>
        <w:jc w:val="both"/>
        <w:rPr>
          <w:rFonts w:ascii="Arial" w:hAnsi="Arial" w:cs="Arial"/>
          <w:bCs/>
          <w:szCs w:val="20"/>
        </w:rPr>
      </w:pPr>
      <w:r w:rsidRPr="00D6045E">
        <w:rPr>
          <w:rFonts w:ascii="Arial" w:hAnsi="Arial" w:cs="Arial"/>
          <w:bCs/>
          <w:szCs w:val="20"/>
        </w:rPr>
        <w:lastRenderedPageBreak/>
        <w:t>Oświadczamy, że następujące roboty budowlane stanowiące przedmiot zamówienia wykonają poszczególni Wykonawcy wspólnie ubiegający się o udzielenie zamówienia</w:t>
      </w:r>
      <w:r w:rsidR="00773B64">
        <w:rPr>
          <w:rFonts w:ascii="Arial" w:hAnsi="Arial" w:cs="Arial"/>
          <w:bCs/>
          <w:szCs w:val="20"/>
        </w:rPr>
        <w:t>*</w:t>
      </w:r>
      <w:r w:rsidRPr="00D6045E">
        <w:rPr>
          <w:rFonts w:ascii="Arial" w:hAnsi="Arial" w:cs="Arial"/>
          <w:szCs w:val="20"/>
          <w:vertAlign w:val="superscript"/>
        </w:rPr>
        <w:footnoteReference w:id="2"/>
      </w:r>
      <w:r w:rsidRPr="00D6045E">
        <w:rPr>
          <w:rFonts w:ascii="Arial" w:hAnsi="Arial" w:cs="Arial"/>
          <w:bCs/>
          <w:szCs w:val="20"/>
        </w:rPr>
        <w:t>:</w:t>
      </w:r>
    </w:p>
    <w:tbl>
      <w:tblPr>
        <w:tblW w:w="85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078"/>
      </w:tblGrid>
      <w:tr w:rsidR="00F15F73" w:rsidRPr="00D6045E" w14:paraId="785F9F72" w14:textId="77777777" w:rsidTr="00A11502">
        <w:trPr>
          <w:trHeight w:val="1077"/>
        </w:trPr>
        <w:tc>
          <w:tcPr>
            <w:tcW w:w="4443" w:type="dxa"/>
            <w:vAlign w:val="center"/>
          </w:tcPr>
          <w:p w14:paraId="0D9E1A3B" w14:textId="77777777" w:rsidR="00F15F73" w:rsidRPr="00D6045E" w:rsidRDefault="00F15F73" w:rsidP="00072CDE">
            <w:pPr>
              <w:spacing w:after="0"/>
              <w:ind w:left="29"/>
              <w:jc w:val="center"/>
              <w:rPr>
                <w:rFonts w:ascii="Arial" w:hAnsi="Arial" w:cs="Arial"/>
                <w:bCs/>
                <w:szCs w:val="20"/>
              </w:rPr>
            </w:pPr>
            <w:r w:rsidRPr="00D6045E">
              <w:rPr>
                <w:rFonts w:ascii="Arial" w:hAnsi="Arial" w:cs="Arial"/>
                <w:bCs/>
                <w:szCs w:val="20"/>
              </w:rPr>
              <w:t>Wykonawca wspólnie ubiegający się o udzielenie zamówienia (nazwa/firma, adres)</w:t>
            </w:r>
          </w:p>
        </w:tc>
        <w:tc>
          <w:tcPr>
            <w:tcW w:w="4078" w:type="dxa"/>
            <w:vAlign w:val="center"/>
          </w:tcPr>
          <w:p w14:paraId="05611497" w14:textId="77777777" w:rsidR="00F15F73" w:rsidRPr="00D6045E" w:rsidRDefault="00F15F73" w:rsidP="00072CDE">
            <w:pPr>
              <w:spacing w:after="0"/>
              <w:ind w:left="8" w:hanging="8"/>
              <w:jc w:val="center"/>
              <w:rPr>
                <w:rFonts w:ascii="Arial" w:hAnsi="Arial" w:cs="Arial"/>
                <w:bCs/>
                <w:szCs w:val="20"/>
              </w:rPr>
            </w:pPr>
            <w:r w:rsidRPr="00D6045E">
              <w:rPr>
                <w:rFonts w:ascii="Arial" w:hAnsi="Arial" w:cs="Arial"/>
                <w:bCs/>
                <w:szCs w:val="20"/>
              </w:rPr>
              <w:t>Zakres zamówienia, który zostanie wykonane przez danego wykonawcę wspólnie ubiegającego się o udzielenie zamówienia</w:t>
            </w:r>
          </w:p>
        </w:tc>
      </w:tr>
      <w:tr w:rsidR="00F15F73" w:rsidRPr="00F15F73" w14:paraId="22714065" w14:textId="77777777" w:rsidTr="00A11502">
        <w:trPr>
          <w:trHeight w:val="778"/>
        </w:trPr>
        <w:tc>
          <w:tcPr>
            <w:tcW w:w="4443" w:type="dxa"/>
          </w:tcPr>
          <w:p w14:paraId="0774DA45" w14:textId="77777777" w:rsidR="00F15F73" w:rsidRPr="00F15F73" w:rsidRDefault="00F15F73" w:rsidP="00072CDE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078" w:type="dxa"/>
          </w:tcPr>
          <w:p w14:paraId="28E6344D" w14:textId="77777777" w:rsidR="00F15F73" w:rsidRPr="00F15F73" w:rsidRDefault="00F15F73" w:rsidP="00072CDE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15F73" w:rsidRPr="00F15F73" w14:paraId="2C6B1EBD" w14:textId="77777777" w:rsidTr="00A11502">
        <w:trPr>
          <w:trHeight w:val="765"/>
        </w:trPr>
        <w:tc>
          <w:tcPr>
            <w:tcW w:w="4443" w:type="dxa"/>
          </w:tcPr>
          <w:p w14:paraId="6DC03509" w14:textId="77777777" w:rsidR="00F15F73" w:rsidRPr="00F15F73" w:rsidRDefault="00F15F73" w:rsidP="00072CDE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078" w:type="dxa"/>
          </w:tcPr>
          <w:p w14:paraId="01BF8C04" w14:textId="77777777" w:rsidR="00F15F73" w:rsidRPr="00F15F73" w:rsidRDefault="00F15F73" w:rsidP="00072CDE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C97242F" w14:textId="77777777" w:rsidR="00F15F73" w:rsidRPr="00AD5617" w:rsidRDefault="00F15F73" w:rsidP="00872E25">
      <w:pPr>
        <w:pStyle w:val="Akapitzlist"/>
        <w:tabs>
          <w:tab w:val="left" w:pos="1560"/>
        </w:tabs>
        <w:suppressAutoHyphens/>
        <w:spacing w:before="120" w:after="0"/>
        <w:ind w:left="284"/>
        <w:contextualSpacing w:val="0"/>
        <w:jc w:val="both"/>
        <w:rPr>
          <w:rFonts w:ascii="Arial" w:hAnsi="Arial" w:cs="Arial"/>
          <w:bCs/>
          <w:lang w:eastAsia="ar-SA"/>
        </w:rPr>
      </w:pPr>
      <w:r w:rsidRPr="00AD5617">
        <w:rPr>
          <w:rFonts w:ascii="Arial" w:hAnsi="Arial" w:cs="Arial"/>
          <w:b/>
          <w:bCs/>
          <w:lang w:eastAsia="ar-SA"/>
        </w:rPr>
        <w:t>UWAGA:</w:t>
      </w:r>
      <w:r w:rsidRPr="00AD5617">
        <w:rPr>
          <w:rFonts w:ascii="Arial" w:hAnsi="Arial" w:cs="Arial"/>
          <w:bCs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39E5A502" w14:textId="77777777" w:rsidR="00F15F73" w:rsidRDefault="00F15F73" w:rsidP="00F15F73">
      <w:pPr>
        <w:pStyle w:val="Akapitzlist"/>
        <w:spacing w:before="120"/>
        <w:ind w:left="284"/>
        <w:jc w:val="both"/>
        <w:rPr>
          <w:rFonts w:ascii="Arial" w:hAnsi="Arial" w:cs="Arial"/>
          <w:bCs/>
        </w:rPr>
      </w:pPr>
    </w:p>
    <w:p w14:paraId="5F8B9EFB" w14:textId="7C027902" w:rsidR="00F862B5" w:rsidRPr="00AE5274" w:rsidRDefault="00F862B5" w:rsidP="00AC1BDD">
      <w:pPr>
        <w:pStyle w:val="Akapitzlist"/>
        <w:numPr>
          <w:ilvl w:val="0"/>
          <w:numId w:val="52"/>
        </w:numPr>
        <w:spacing w:before="120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Nazwy (firmy) P</w:t>
      </w:r>
      <w:r w:rsidRPr="00AE5274">
        <w:rPr>
          <w:rFonts w:ascii="Arial" w:hAnsi="Arial" w:cs="Arial"/>
          <w:bCs/>
        </w:rPr>
        <w:t xml:space="preserve">odwykonawców, na których zasoby powołujemy się na zasadach określonych w art. 118 </w:t>
      </w:r>
      <w:r w:rsidR="00F15F73" w:rsidRPr="00F15F73">
        <w:rPr>
          <w:rFonts w:ascii="Arial" w:hAnsi="Arial" w:cs="Arial"/>
          <w:bCs/>
        </w:rPr>
        <w:t xml:space="preserve">w zw. z art. 266 </w:t>
      </w:r>
      <w:r w:rsidRPr="00AE5274">
        <w:rPr>
          <w:rFonts w:ascii="Arial" w:hAnsi="Arial" w:cs="Arial"/>
          <w:bCs/>
        </w:rPr>
        <w:t>PZP, w celu wykazania spełniania warunków udziału w postępowaniu:</w:t>
      </w:r>
    </w:p>
    <w:p w14:paraId="0A5EDA41" w14:textId="5D06C213" w:rsidR="00F862B5" w:rsidRDefault="00F862B5" w:rsidP="00F862B5">
      <w:pPr>
        <w:pStyle w:val="Akapitzlist"/>
        <w:spacing w:before="120"/>
        <w:ind w:left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E7A5A2" w14:textId="77777777" w:rsidR="00F862B5" w:rsidRDefault="00F862B5" w:rsidP="00F862B5">
      <w:pPr>
        <w:pStyle w:val="Akapitzlist"/>
        <w:spacing w:before="120"/>
        <w:ind w:left="284"/>
        <w:jc w:val="both"/>
        <w:rPr>
          <w:rFonts w:ascii="Arial" w:hAnsi="Arial" w:cs="Arial"/>
          <w:bCs/>
          <w:sz w:val="10"/>
          <w:szCs w:val="10"/>
        </w:rPr>
      </w:pPr>
    </w:p>
    <w:p w14:paraId="18CA36A2" w14:textId="77777777" w:rsidR="00F862B5" w:rsidRPr="00AE5274" w:rsidRDefault="00F862B5" w:rsidP="00F862B5">
      <w:pPr>
        <w:pStyle w:val="Akapitzlist"/>
        <w:spacing w:before="120"/>
        <w:ind w:left="284"/>
        <w:jc w:val="both"/>
        <w:rPr>
          <w:rFonts w:ascii="Arial" w:hAnsi="Arial" w:cs="Arial"/>
          <w:bCs/>
          <w:sz w:val="10"/>
          <w:szCs w:val="10"/>
        </w:rPr>
      </w:pPr>
    </w:p>
    <w:p w14:paraId="209EA538" w14:textId="105BE780" w:rsidR="00F862B5" w:rsidRPr="00A70297" w:rsidRDefault="00F862B5" w:rsidP="00A11502">
      <w:pPr>
        <w:pStyle w:val="Akapitzlist"/>
        <w:numPr>
          <w:ilvl w:val="0"/>
          <w:numId w:val="52"/>
        </w:numPr>
        <w:spacing w:before="120"/>
        <w:ind w:left="284" w:hanging="284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4B60A9" w14:textId="77777777" w:rsidR="00520EA0" w:rsidRDefault="00F862B5" w:rsidP="00520EA0">
      <w:pPr>
        <w:pStyle w:val="Akapitzlist"/>
        <w:spacing w:before="120" w:after="120"/>
        <w:ind w:left="284"/>
        <w:contextualSpacing w:val="0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Uzasadnienie zastrzeżenia ww. informacji jako tajemnicy prze</w:t>
      </w:r>
      <w:r w:rsidR="004647F0">
        <w:rPr>
          <w:rFonts w:ascii="Arial" w:hAnsi="Arial" w:cs="Arial"/>
          <w:bCs/>
        </w:rPr>
        <w:t xml:space="preserve">dsiębiorstwa zostało załączone </w:t>
      </w:r>
      <w:r w:rsidR="00520EA0">
        <w:rPr>
          <w:rFonts w:ascii="Arial" w:hAnsi="Arial" w:cs="Arial"/>
          <w:bCs/>
        </w:rPr>
        <w:t xml:space="preserve">do naszej oferty. </w:t>
      </w:r>
    </w:p>
    <w:p w14:paraId="1B244D2C" w14:textId="0152D32F" w:rsidR="00520EA0" w:rsidRDefault="00520EA0" w:rsidP="00AD1A6C">
      <w:pPr>
        <w:pStyle w:val="Akapitzlist"/>
        <w:numPr>
          <w:ilvl w:val="0"/>
          <w:numId w:val="116"/>
        </w:numPr>
        <w:spacing w:before="120"/>
        <w:ind w:left="284" w:hanging="426"/>
        <w:jc w:val="both"/>
        <w:rPr>
          <w:rFonts w:ascii="Arial" w:hAnsi="Arial" w:cs="Arial"/>
          <w:bCs/>
        </w:rPr>
      </w:pPr>
      <w:r w:rsidRPr="00520EA0">
        <w:rPr>
          <w:rFonts w:ascii="Arial" w:hAnsi="Arial" w:cs="Arial"/>
          <w:bCs/>
        </w:rPr>
        <w:t>Osoba uprawniona do kontaktów ze strony Wykonawcy:</w:t>
      </w:r>
      <w:r>
        <w:rPr>
          <w:rFonts w:ascii="Arial" w:hAnsi="Arial" w:cs="Arial"/>
          <w:bCs/>
        </w:rPr>
        <w:t xml:space="preserve"> </w:t>
      </w:r>
      <w:r w:rsidRPr="00520EA0">
        <w:rPr>
          <w:rFonts w:ascii="Arial" w:hAnsi="Arial" w:cs="Arial"/>
          <w:bCs/>
        </w:rPr>
        <w:t xml:space="preserve">________________________________________________________ </w:t>
      </w:r>
      <w:r>
        <w:rPr>
          <w:rFonts w:ascii="Arial" w:hAnsi="Arial" w:cs="Arial"/>
          <w:bCs/>
        </w:rPr>
        <w:br/>
      </w:r>
    </w:p>
    <w:p w14:paraId="05C408DB" w14:textId="085ADE42" w:rsidR="00621928" w:rsidRPr="00F63775" w:rsidRDefault="00621928" w:rsidP="00AD1A6C">
      <w:pPr>
        <w:pStyle w:val="Akapitzlist"/>
        <w:numPr>
          <w:ilvl w:val="0"/>
          <w:numId w:val="117"/>
        </w:numPr>
        <w:spacing w:after="0"/>
        <w:ind w:left="284" w:hanging="426"/>
        <w:jc w:val="both"/>
        <w:rPr>
          <w:rFonts w:ascii="Arial" w:hAnsi="Arial" w:cs="Arial"/>
          <w:bCs/>
        </w:rPr>
      </w:pPr>
      <w:r w:rsidRPr="00F63775">
        <w:rPr>
          <w:rFonts w:ascii="Arial" w:hAnsi="Arial" w:cs="Arial"/>
          <w:szCs w:val="21"/>
        </w:rPr>
        <w:t>Oświadczamy, że Wykonawca jest:</w:t>
      </w:r>
    </w:p>
    <w:p w14:paraId="4C94725B" w14:textId="77777777" w:rsidR="00621928" w:rsidRPr="004647F0" w:rsidRDefault="00621928" w:rsidP="00942CA8">
      <w:pPr>
        <w:pStyle w:val="Akapitzlist"/>
        <w:suppressAutoHyphens/>
        <w:spacing w:after="0" w:line="276" w:lineRule="auto"/>
        <w:ind w:left="567" w:hanging="284"/>
        <w:contextualSpacing w:val="0"/>
        <w:jc w:val="both"/>
        <w:rPr>
          <w:rFonts w:ascii="Arial" w:hAnsi="Arial" w:cs="Arial"/>
          <w:szCs w:val="21"/>
        </w:rPr>
      </w:pPr>
      <w:r w:rsidRPr="004647F0">
        <w:rPr>
          <w:rFonts w:ascii="Arial" w:hAnsi="Arial" w:cs="Arial"/>
          <w:szCs w:val="21"/>
        </w:rPr>
        <w:sym w:font="Wingdings" w:char="F071"/>
      </w:r>
      <w:r w:rsidRPr="004647F0">
        <w:rPr>
          <w:rFonts w:ascii="Arial" w:hAnsi="Arial" w:cs="Arial"/>
          <w:szCs w:val="21"/>
        </w:rPr>
        <w:t xml:space="preserve"> mikroprzedsiębiorstwem</w:t>
      </w:r>
    </w:p>
    <w:p w14:paraId="75F3DAC2" w14:textId="77777777" w:rsidR="00621928" w:rsidRPr="004647F0" w:rsidRDefault="00621928" w:rsidP="00942CA8">
      <w:pPr>
        <w:pStyle w:val="Akapitzlist"/>
        <w:suppressAutoHyphens/>
        <w:spacing w:after="0" w:line="276" w:lineRule="auto"/>
        <w:ind w:left="567" w:hanging="284"/>
        <w:contextualSpacing w:val="0"/>
        <w:jc w:val="both"/>
        <w:rPr>
          <w:rFonts w:ascii="Arial" w:hAnsi="Arial" w:cs="Arial"/>
          <w:szCs w:val="21"/>
        </w:rPr>
      </w:pPr>
      <w:r w:rsidRPr="004647F0">
        <w:rPr>
          <w:rFonts w:ascii="Arial" w:hAnsi="Arial" w:cs="Arial"/>
          <w:szCs w:val="21"/>
        </w:rPr>
        <w:sym w:font="Wingdings" w:char="F071"/>
      </w:r>
      <w:r w:rsidRPr="004647F0">
        <w:rPr>
          <w:rFonts w:ascii="Arial" w:hAnsi="Arial" w:cs="Arial"/>
          <w:szCs w:val="21"/>
        </w:rPr>
        <w:t xml:space="preserve"> małym przedsiębiorstwem</w:t>
      </w:r>
    </w:p>
    <w:p w14:paraId="271C2C2E" w14:textId="77777777" w:rsidR="00621928" w:rsidRPr="004647F0" w:rsidRDefault="00621928" w:rsidP="00942CA8">
      <w:pPr>
        <w:pStyle w:val="Akapitzlist"/>
        <w:spacing w:after="0" w:line="276" w:lineRule="auto"/>
        <w:ind w:left="567" w:hanging="284"/>
        <w:contextualSpacing w:val="0"/>
        <w:rPr>
          <w:rFonts w:ascii="Arial" w:hAnsi="Arial" w:cs="Arial"/>
          <w:bCs/>
          <w:color w:val="000000" w:themeColor="text1"/>
          <w:szCs w:val="21"/>
          <w:lang w:eastAsia="ar-SA"/>
        </w:rPr>
      </w:pP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sym w:font="Wingdings" w:char="F071"/>
      </w: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t xml:space="preserve"> średnim przedsiębiorstwem</w:t>
      </w:r>
    </w:p>
    <w:p w14:paraId="7ED7A32B" w14:textId="77777777" w:rsidR="00621928" w:rsidRPr="004647F0" w:rsidRDefault="00621928" w:rsidP="00942CA8">
      <w:pPr>
        <w:pStyle w:val="Akapitzlist"/>
        <w:spacing w:after="0" w:line="276" w:lineRule="auto"/>
        <w:ind w:left="567" w:hanging="284"/>
        <w:contextualSpacing w:val="0"/>
        <w:rPr>
          <w:rFonts w:ascii="Arial" w:hAnsi="Arial" w:cs="Arial"/>
          <w:bCs/>
          <w:color w:val="000000" w:themeColor="text1"/>
          <w:szCs w:val="21"/>
          <w:lang w:eastAsia="ar-SA"/>
        </w:rPr>
      </w:pP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sym w:font="Wingdings" w:char="F071"/>
      </w: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t xml:space="preserve"> dużym przedsiębiorstwem</w:t>
      </w:r>
    </w:p>
    <w:p w14:paraId="319BAD3F" w14:textId="77777777" w:rsidR="00621928" w:rsidRPr="004647F0" w:rsidRDefault="00621928" w:rsidP="00942CA8">
      <w:pPr>
        <w:pStyle w:val="Akapitzlist"/>
        <w:spacing w:after="0" w:line="276" w:lineRule="auto"/>
        <w:ind w:left="567" w:hanging="284"/>
        <w:contextualSpacing w:val="0"/>
        <w:rPr>
          <w:rFonts w:ascii="Arial" w:hAnsi="Arial" w:cs="Arial"/>
          <w:bCs/>
          <w:color w:val="000000" w:themeColor="text1"/>
          <w:szCs w:val="21"/>
          <w:lang w:eastAsia="ar-SA"/>
        </w:rPr>
      </w:pP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sym w:font="Wingdings" w:char="F071"/>
      </w: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t xml:space="preserve"> prowadzi jednoosobową działalność gospodarczą</w:t>
      </w:r>
    </w:p>
    <w:p w14:paraId="3C5210D8" w14:textId="77777777" w:rsidR="00621928" w:rsidRPr="004647F0" w:rsidRDefault="00621928" w:rsidP="00942CA8">
      <w:pPr>
        <w:pStyle w:val="Akapitzlist"/>
        <w:spacing w:after="0" w:line="276" w:lineRule="auto"/>
        <w:ind w:left="567" w:hanging="284"/>
        <w:contextualSpacing w:val="0"/>
        <w:rPr>
          <w:rFonts w:ascii="Arial" w:hAnsi="Arial" w:cs="Arial"/>
          <w:bCs/>
          <w:color w:val="000000" w:themeColor="text1"/>
          <w:szCs w:val="21"/>
          <w:lang w:eastAsia="ar-SA"/>
        </w:rPr>
      </w:pP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sym w:font="Wingdings" w:char="F071"/>
      </w: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t xml:space="preserve"> jest osobą fizyczną nieprowadzącą działalności gospodarczej</w:t>
      </w:r>
    </w:p>
    <w:p w14:paraId="5A1CBA39" w14:textId="56FBF0E9" w:rsidR="00621928" w:rsidRPr="004647F0" w:rsidRDefault="00621928" w:rsidP="00942CA8">
      <w:pPr>
        <w:pStyle w:val="Akapitzlist"/>
        <w:spacing w:after="120" w:line="276" w:lineRule="auto"/>
        <w:ind w:left="567" w:hanging="284"/>
        <w:contextualSpacing w:val="0"/>
        <w:rPr>
          <w:rFonts w:ascii="Arial" w:hAnsi="Arial" w:cs="Arial"/>
          <w:bCs/>
          <w:color w:val="000000" w:themeColor="text1"/>
          <w:sz w:val="24"/>
          <w:szCs w:val="21"/>
        </w:rPr>
      </w:pP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sym w:font="Wingdings" w:char="F071"/>
      </w:r>
      <w:r w:rsidRPr="004647F0">
        <w:rPr>
          <w:rFonts w:ascii="Arial" w:hAnsi="Arial" w:cs="Arial"/>
          <w:bCs/>
          <w:color w:val="000000" w:themeColor="text1"/>
          <w:szCs w:val="21"/>
          <w:lang w:eastAsia="ar-SA"/>
        </w:rPr>
        <w:t xml:space="preserve"> inny rodzaj</w:t>
      </w:r>
      <w:r w:rsidR="00942CA8">
        <w:rPr>
          <w:rFonts w:ascii="Arial" w:hAnsi="Arial" w:cs="Arial"/>
          <w:bCs/>
          <w:color w:val="000000" w:themeColor="text1"/>
          <w:szCs w:val="21"/>
          <w:lang w:eastAsia="ar-SA"/>
        </w:rPr>
        <w:t>.</w:t>
      </w:r>
    </w:p>
    <w:p w14:paraId="3EAF654E" w14:textId="5360313F" w:rsidR="00F862B5" w:rsidRDefault="00F862B5" w:rsidP="00AD1A6C">
      <w:pPr>
        <w:pStyle w:val="Akapitzlist"/>
        <w:numPr>
          <w:ilvl w:val="0"/>
          <w:numId w:val="117"/>
        </w:numPr>
        <w:spacing w:before="120" w:line="276" w:lineRule="auto"/>
        <w:ind w:left="284" w:hanging="426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lastRenderedPageBreak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4647F0">
        <w:rPr>
          <w:rFonts w:ascii="Arial" w:hAnsi="Arial" w:cs="Arial"/>
          <w:bCs/>
        </w:rPr>
        <w:t xml:space="preserve">o </w:t>
      </w:r>
      <w:r w:rsidRPr="00A70297">
        <w:rPr>
          <w:rFonts w:ascii="Arial" w:hAnsi="Arial" w:cs="Arial"/>
          <w:bCs/>
        </w:rPr>
        <w:t>ochronie danych, Dz. Urz. UE L 2016 r. nr. 119 s. 1 – „RODO”).</w:t>
      </w:r>
    </w:p>
    <w:p w14:paraId="69CE370E" w14:textId="77777777" w:rsidR="00F862B5" w:rsidRPr="003837BA" w:rsidRDefault="00F862B5" w:rsidP="003C3642">
      <w:pPr>
        <w:pStyle w:val="Akapitzlist"/>
        <w:spacing w:before="120" w:line="276" w:lineRule="auto"/>
        <w:ind w:left="284" w:hanging="426"/>
        <w:jc w:val="both"/>
        <w:rPr>
          <w:rFonts w:ascii="Arial" w:hAnsi="Arial" w:cs="Arial"/>
          <w:bCs/>
          <w:sz w:val="10"/>
          <w:szCs w:val="10"/>
        </w:rPr>
      </w:pPr>
    </w:p>
    <w:p w14:paraId="48E22BE8" w14:textId="09A6BC45" w:rsidR="00D26A13" w:rsidRPr="00D26A13" w:rsidRDefault="00F862B5" w:rsidP="00AD1A6C">
      <w:pPr>
        <w:pStyle w:val="Akapitzlist"/>
        <w:numPr>
          <w:ilvl w:val="0"/>
          <w:numId w:val="117"/>
        </w:numPr>
        <w:spacing w:before="120" w:after="120" w:line="276" w:lineRule="auto"/>
        <w:ind w:left="283" w:hanging="425"/>
        <w:contextualSpacing w:val="0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Oświadczamy, że wypełniliśmy obowiązki informacyjne przewidziane w art. 13 lub </w:t>
      </w:r>
      <w:r w:rsidR="00AD5617">
        <w:rPr>
          <w:rFonts w:ascii="Arial" w:hAnsi="Arial" w:cs="Arial"/>
          <w:bCs/>
        </w:rPr>
        <w:t xml:space="preserve">               </w:t>
      </w:r>
      <w:r w:rsidRPr="00A70297">
        <w:rPr>
          <w:rFonts w:ascii="Arial" w:hAnsi="Arial" w:cs="Arial"/>
          <w:bCs/>
        </w:rPr>
        <w:t>art. 14 RODO wobec osób fizycznych, od których dane osobowe bezpośred</w:t>
      </w:r>
      <w:r w:rsidR="00B96FE1">
        <w:rPr>
          <w:rFonts w:ascii="Arial" w:hAnsi="Arial" w:cs="Arial"/>
          <w:bCs/>
        </w:rPr>
        <w:t xml:space="preserve">nio lub pośrednio pozyskaliśmy </w:t>
      </w:r>
      <w:r w:rsidRPr="00A70297">
        <w:rPr>
          <w:rFonts w:ascii="Arial" w:hAnsi="Arial" w:cs="Arial"/>
          <w:bCs/>
        </w:rPr>
        <w:t xml:space="preserve">w celu ubiegania się o udzielenie zamówienia publicznego </w:t>
      </w:r>
      <w:r w:rsidR="00AD5617">
        <w:rPr>
          <w:rFonts w:ascii="Arial" w:hAnsi="Arial" w:cs="Arial"/>
          <w:bCs/>
        </w:rPr>
        <w:t xml:space="preserve">              </w:t>
      </w:r>
      <w:r w:rsidRPr="00A70297">
        <w:rPr>
          <w:rFonts w:ascii="Arial" w:hAnsi="Arial" w:cs="Arial"/>
          <w:bCs/>
        </w:rPr>
        <w:t>w niniejszym postępowaniu.</w:t>
      </w:r>
    </w:p>
    <w:p w14:paraId="66F0BB55" w14:textId="5767EC54" w:rsidR="00F862B5" w:rsidRPr="00A70297" w:rsidRDefault="00F862B5" w:rsidP="00AD1A6C">
      <w:pPr>
        <w:pStyle w:val="Akapitzlist"/>
        <w:numPr>
          <w:ilvl w:val="0"/>
          <w:numId w:val="117"/>
        </w:numPr>
        <w:spacing w:before="120" w:line="276" w:lineRule="auto"/>
        <w:ind w:left="284" w:hanging="426"/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Załącznikami do niniejszej oferty są:</w:t>
      </w:r>
    </w:p>
    <w:p w14:paraId="3C4F9B13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 w:rsidRPr="003837BA">
        <w:rPr>
          <w:rFonts w:ascii="Arial" w:hAnsi="Arial" w:cs="Arial"/>
          <w:bCs/>
        </w:rPr>
        <w:t>_______</w:t>
      </w:r>
      <w:r>
        <w:rPr>
          <w:rFonts w:ascii="Arial" w:hAnsi="Arial" w:cs="Arial"/>
          <w:bCs/>
        </w:rPr>
        <w:t>_____________________________</w:t>
      </w:r>
    </w:p>
    <w:p w14:paraId="54FD07A9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0A1BBD7B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6540DE6A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04A17455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40F8A2F7" w14:textId="77777777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1D90BF84" w14:textId="28D4658B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550FE000" w14:textId="5DF96982" w:rsidR="00F862B5" w:rsidRDefault="00F862B5" w:rsidP="00AC1BDD">
      <w:pPr>
        <w:pStyle w:val="Akapitzlist"/>
        <w:numPr>
          <w:ilvl w:val="0"/>
          <w:numId w:val="53"/>
        </w:num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</w:t>
      </w:r>
    </w:p>
    <w:p w14:paraId="5D1150EA" w14:textId="77777777" w:rsidR="00F862B5" w:rsidRPr="003837BA" w:rsidRDefault="00F862B5" w:rsidP="00F862B5">
      <w:pPr>
        <w:pStyle w:val="Akapitzlist"/>
        <w:spacing w:before="120"/>
        <w:ind w:left="644"/>
        <w:jc w:val="both"/>
        <w:rPr>
          <w:rFonts w:ascii="Arial" w:hAnsi="Arial" w:cs="Arial"/>
          <w:bCs/>
        </w:rPr>
      </w:pPr>
    </w:p>
    <w:p w14:paraId="638BCAAC" w14:textId="77777777" w:rsidR="00D26A13" w:rsidRDefault="00D26A13" w:rsidP="00C45D76">
      <w:pPr>
        <w:ind w:left="4536"/>
        <w:jc w:val="center"/>
        <w:rPr>
          <w:lang w:eastAsia="zh-CN"/>
        </w:rPr>
      </w:pPr>
    </w:p>
    <w:p w14:paraId="553A0390" w14:textId="77777777" w:rsidR="00D26A13" w:rsidRDefault="00D26A13" w:rsidP="00D26A13">
      <w:pPr>
        <w:spacing w:before="120"/>
        <w:ind w:left="4536"/>
        <w:jc w:val="center"/>
        <w:rPr>
          <w:lang w:eastAsia="zh-CN"/>
        </w:rPr>
      </w:pPr>
    </w:p>
    <w:p w14:paraId="54B8D353" w14:textId="556A6079" w:rsidR="00F862B5" w:rsidRPr="00E95C1A" w:rsidRDefault="00D26A13" w:rsidP="00D26A13">
      <w:pPr>
        <w:spacing w:before="120"/>
        <w:ind w:left="4536"/>
        <w:jc w:val="center"/>
        <w:rPr>
          <w:rFonts w:ascii="Arial" w:hAnsi="Arial" w:cs="Arial"/>
          <w:bCs/>
          <w:i/>
          <w:sz w:val="16"/>
          <w:szCs w:val="16"/>
        </w:rPr>
      </w:pPr>
      <w:r w:rsidRPr="00857C09">
        <w:rPr>
          <w:lang w:eastAsia="zh-CN"/>
        </w:rPr>
        <w:t xml:space="preserve">  </w:t>
      </w:r>
      <w:r w:rsidR="00F862B5" w:rsidRPr="00A70297">
        <w:rPr>
          <w:rFonts w:ascii="Arial" w:hAnsi="Arial" w:cs="Arial"/>
          <w:bCs/>
        </w:rPr>
        <w:t xml:space="preserve">               _________________________</w:t>
      </w:r>
      <w:r w:rsidR="00F862B5" w:rsidRPr="00A70297">
        <w:rPr>
          <w:rFonts w:ascii="Arial" w:hAnsi="Arial" w:cs="Arial"/>
          <w:bCs/>
        </w:rPr>
        <w:tab/>
      </w:r>
      <w:r w:rsidRPr="00E95C1A">
        <w:rPr>
          <w:rFonts w:ascii="Arial" w:hAnsi="Arial" w:cs="Arial"/>
          <w:bCs/>
          <w:i/>
          <w:sz w:val="16"/>
          <w:szCs w:val="16"/>
        </w:rPr>
        <w:t xml:space="preserve">          </w:t>
      </w:r>
      <w:r w:rsidR="00942CA8" w:rsidRPr="00E95C1A">
        <w:rPr>
          <w:rFonts w:ascii="Arial" w:hAnsi="Arial" w:cs="Arial"/>
          <w:bCs/>
          <w:i/>
          <w:sz w:val="16"/>
          <w:szCs w:val="16"/>
        </w:rPr>
        <w:t xml:space="preserve"> </w:t>
      </w:r>
      <w:proofErr w:type="gramStart"/>
      <w:r w:rsidR="00942CA8" w:rsidRPr="00E95C1A">
        <w:rPr>
          <w:rFonts w:ascii="Arial" w:hAnsi="Arial" w:cs="Arial"/>
          <w:bCs/>
          <w:i/>
          <w:sz w:val="16"/>
          <w:szCs w:val="16"/>
        </w:rPr>
        <w:t xml:space="preserve"> </w:t>
      </w:r>
      <w:r w:rsidR="00E95C1A">
        <w:rPr>
          <w:rFonts w:ascii="Arial" w:hAnsi="Arial" w:cs="Arial"/>
          <w:bCs/>
          <w:i/>
          <w:sz w:val="16"/>
          <w:szCs w:val="16"/>
        </w:rPr>
        <w:t xml:space="preserve">  </w:t>
      </w:r>
      <w:r w:rsidR="00F862B5" w:rsidRPr="00E95C1A">
        <w:rPr>
          <w:rFonts w:ascii="Arial" w:hAnsi="Arial" w:cs="Arial"/>
          <w:bCs/>
          <w:i/>
          <w:sz w:val="16"/>
          <w:szCs w:val="16"/>
        </w:rPr>
        <w:t>(</w:t>
      </w:r>
      <w:proofErr w:type="gramEnd"/>
      <w:r w:rsidR="00F862B5" w:rsidRPr="00E95C1A">
        <w:rPr>
          <w:rFonts w:ascii="Arial" w:hAnsi="Arial" w:cs="Arial"/>
          <w:bCs/>
          <w:i/>
          <w:sz w:val="16"/>
          <w:szCs w:val="16"/>
        </w:rPr>
        <w:t>podpis)</w:t>
      </w:r>
    </w:p>
    <w:p w14:paraId="519005BF" w14:textId="77777777" w:rsidR="00F862B5" w:rsidRDefault="00F862B5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140E1B08" w14:textId="77777777" w:rsidR="00C276D6" w:rsidRDefault="00C276D6" w:rsidP="00F862B5">
      <w:pPr>
        <w:spacing w:before="240" w:after="240"/>
        <w:jc w:val="both"/>
        <w:rPr>
          <w:rFonts w:ascii="Arial" w:hAnsi="Arial" w:cs="Arial"/>
          <w:b/>
          <w:bCs/>
          <w:i/>
        </w:rPr>
      </w:pPr>
      <w:bookmarkStart w:id="0" w:name="_Hlk60047166"/>
    </w:p>
    <w:p w14:paraId="37CCC737" w14:textId="77777777" w:rsidR="00C276D6" w:rsidRDefault="00C276D6" w:rsidP="00F862B5">
      <w:pPr>
        <w:spacing w:before="240" w:after="240"/>
        <w:jc w:val="both"/>
        <w:rPr>
          <w:rFonts w:ascii="Arial" w:hAnsi="Arial" w:cs="Arial"/>
          <w:b/>
          <w:bCs/>
          <w:i/>
        </w:rPr>
      </w:pPr>
    </w:p>
    <w:p w14:paraId="05CF9246" w14:textId="77777777" w:rsidR="00C276D6" w:rsidRDefault="00C276D6" w:rsidP="00F862B5">
      <w:pPr>
        <w:spacing w:before="240" w:after="240"/>
        <w:jc w:val="both"/>
        <w:rPr>
          <w:rFonts w:ascii="Arial" w:hAnsi="Arial" w:cs="Arial"/>
          <w:b/>
          <w:bCs/>
          <w:i/>
        </w:rPr>
      </w:pPr>
    </w:p>
    <w:p w14:paraId="30A2FD04" w14:textId="77777777" w:rsidR="00C276D6" w:rsidRDefault="00C276D6" w:rsidP="00F862B5">
      <w:pPr>
        <w:spacing w:before="240" w:after="240"/>
        <w:jc w:val="both"/>
        <w:rPr>
          <w:rFonts w:ascii="Arial" w:hAnsi="Arial" w:cs="Arial"/>
          <w:b/>
          <w:bCs/>
          <w:i/>
        </w:rPr>
      </w:pPr>
    </w:p>
    <w:p w14:paraId="1B37EB02" w14:textId="77777777" w:rsidR="00C276D6" w:rsidRDefault="00C276D6" w:rsidP="00F862B5">
      <w:pPr>
        <w:spacing w:before="240" w:after="240"/>
        <w:jc w:val="both"/>
        <w:rPr>
          <w:rFonts w:ascii="Arial" w:hAnsi="Arial" w:cs="Arial"/>
          <w:b/>
          <w:bCs/>
          <w:i/>
        </w:rPr>
      </w:pPr>
    </w:p>
    <w:bookmarkEnd w:id="0"/>
    <w:p w14:paraId="3A76DE05" w14:textId="77777777" w:rsidR="00F862B5" w:rsidRDefault="00F862B5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7D3028B9" w14:textId="77777777" w:rsidR="00F862B5" w:rsidRDefault="00F862B5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5FCFB468" w14:textId="77777777" w:rsidR="00C276D6" w:rsidRDefault="00C276D6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335BFF8E" w14:textId="77777777" w:rsidR="00C276D6" w:rsidRDefault="00C276D6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65851D07" w14:textId="77777777" w:rsidR="00C276D6" w:rsidRDefault="00C276D6" w:rsidP="00F862B5">
      <w:pPr>
        <w:spacing w:before="120"/>
        <w:rPr>
          <w:rFonts w:ascii="Arial" w:hAnsi="Arial" w:cs="Arial"/>
          <w:bCs/>
          <w:sz w:val="16"/>
          <w:szCs w:val="16"/>
        </w:rPr>
      </w:pPr>
    </w:p>
    <w:p w14:paraId="3B974947" w14:textId="2A3F9D5F" w:rsidR="00F862B5" w:rsidRPr="00A70297" w:rsidRDefault="00F862B5" w:rsidP="00F862B5">
      <w:pPr>
        <w:spacing w:before="120"/>
        <w:rPr>
          <w:rFonts w:ascii="Arial" w:hAnsi="Arial" w:cs="Arial"/>
          <w:bCs/>
          <w:sz w:val="16"/>
          <w:szCs w:val="16"/>
        </w:rPr>
      </w:pPr>
      <w:r w:rsidRPr="00A70297">
        <w:rPr>
          <w:rFonts w:ascii="Arial" w:hAnsi="Arial" w:cs="Arial"/>
          <w:bCs/>
          <w:sz w:val="16"/>
          <w:szCs w:val="16"/>
        </w:rPr>
        <w:t xml:space="preserve">* - niepotrzebne skreślić </w:t>
      </w:r>
      <w:r w:rsidRPr="00A702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2C63BF15" w14:textId="77777777" w:rsidR="00C276D6" w:rsidRPr="00BD3BE5" w:rsidRDefault="00C276D6" w:rsidP="00C276D6">
      <w:pPr>
        <w:spacing w:before="240" w:after="240"/>
        <w:jc w:val="both"/>
        <w:rPr>
          <w:rFonts w:ascii="Arial" w:hAnsi="Arial" w:cs="Arial"/>
          <w:bCs/>
          <w:i/>
          <w:sz w:val="16"/>
          <w:szCs w:val="16"/>
        </w:rPr>
      </w:pPr>
      <w:r w:rsidRPr="00BD3BE5">
        <w:rPr>
          <w:rFonts w:ascii="Arial" w:hAnsi="Arial" w:cs="Arial"/>
          <w:bCs/>
          <w:i/>
          <w:sz w:val="16"/>
          <w:szCs w:val="16"/>
        </w:rPr>
        <w:t>Dokument musi być złożony pod rygorem nieważności w formie elektronicznej, o której mowa w art. 78(1) KC (tj. podpisany kwalifikowanym podpisem elektronicznym) lub w postaci elektronicznej opatrzonej podpisem zaufanym lub podpisem osobistym.</w:t>
      </w:r>
    </w:p>
    <w:p w14:paraId="6B9F2330" w14:textId="77777777" w:rsidR="003924DE" w:rsidRDefault="003924DE" w:rsidP="00F819AA">
      <w:pPr>
        <w:spacing w:before="120"/>
        <w:jc w:val="right"/>
        <w:rPr>
          <w:rFonts w:ascii="Arial" w:hAnsi="Arial" w:cs="Arial"/>
          <w:b/>
          <w:bCs/>
        </w:rPr>
      </w:pPr>
    </w:p>
    <w:sectPr w:rsidR="003924DE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1930" w14:textId="77777777" w:rsidR="00A72875" w:rsidRDefault="00A72875">
      <w:r>
        <w:separator/>
      </w:r>
    </w:p>
  </w:endnote>
  <w:endnote w:type="continuationSeparator" w:id="0">
    <w:p w14:paraId="22A0DF8E" w14:textId="77777777" w:rsidR="00A72875" w:rsidRDefault="00A72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8064" w14:textId="77777777" w:rsidR="00A72875" w:rsidRDefault="00A72875">
      <w:r>
        <w:separator/>
      </w:r>
    </w:p>
  </w:footnote>
  <w:footnote w:type="continuationSeparator" w:id="0">
    <w:p w14:paraId="4E479E60" w14:textId="77777777" w:rsidR="00A72875" w:rsidRDefault="00A72875">
      <w:r>
        <w:continuationSeparator/>
      </w:r>
    </w:p>
  </w:footnote>
  <w:footnote w:id="1">
    <w:p w14:paraId="18009079" w14:textId="5D3907BE" w:rsidR="006E4FA7" w:rsidRDefault="006E4FA7" w:rsidP="00591889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591889">
        <w:rPr>
          <w:rFonts w:ascii="Arial" w:hAnsi="Arial" w:cs="Arial"/>
          <w:sz w:val="18"/>
        </w:rPr>
        <w:t>Obligatoryjny okres gwarancji jakości wynosi minimum 36 miesięcy. Maksymalny okres gwarancji jakości wynosi 60 miesięcy. W przypadku wskazania terminu w ofercie okresu gwarancji dłuższego niż 60 miesięcy Zamawiający przyzna punkty jak za okres 60 miesięcy. Podanie przez Wykonawcę krótszego okresu gwarancji niż 36 miesięcy skutkować będzie odrzuceniem oferty. W przypadku braku podania w ofercie proponowanego Okresu Gwarancji</w:t>
      </w:r>
      <w:r>
        <w:rPr>
          <w:rFonts w:ascii="Arial" w:hAnsi="Arial" w:cs="Arial"/>
          <w:sz w:val="18"/>
        </w:rPr>
        <w:t xml:space="preserve"> lub zaznaczenia więcej niż jednej z opcji wyboru</w:t>
      </w:r>
      <w:r w:rsidRPr="00591889">
        <w:rPr>
          <w:rFonts w:ascii="Arial" w:hAnsi="Arial" w:cs="Arial"/>
          <w:sz w:val="18"/>
        </w:rPr>
        <w:t>, Zamawiający uzna, że Wykonawca zapewnia minimalną długość okresu gwarancji wymaganą przez Zamawiającego.</w:t>
      </w:r>
    </w:p>
  </w:footnote>
  <w:footnote w:id="2">
    <w:p w14:paraId="7D5402A7" w14:textId="5061987B" w:rsidR="006E4FA7" w:rsidRPr="00AD5617" w:rsidRDefault="006E4FA7" w:rsidP="00F15F73">
      <w:pPr>
        <w:pStyle w:val="Tekstprzypisudolnego"/>
        <w:tabs>
          <w:tab w:val="left" w:pos="142"/>
        </w:tabs>
        <w:ind w:left="142" w:hanging="142"/>
        <w:rPr>
          <w:rFonts w:ascii="Arial" w:hAnsi="Arial" w:cs="Arial"/>
        </w:rPr>
      </w:pPr>
      <w:r w:rsidRPr="00AD5617">
        <w:rPr>
          <w:rStyle w:val="Odwoanieprzypisudolnego"/>
          <w:rFonts w:ascii="Arial" w:hAnsi="Arial" w:cs="Arial"/>
          <w:sz w:val="16"/>
        </w:rPr>
        <w:footnoteRef/>
      </w:r>
      <w:r w:rsidRPr="00AD5617">
        <w:rPr>
          <w:rFonts w:ascii="Arial" w:hAnsi="Arial" w:cs="Arial"/>
          <w:sz w:val="16"/>
        </w:rPr>
        <w:t xml:space="preserve"> </w:t>
      </w:r>
      <w:r w:rsidRPr="00AD5617">
        <w:rPr>
          <w:rFonts w:ascii="Arial" w:hAnsi="Arial" w:cs="Arial"/>
          <w:sz w:val="16"/>
        </w:rPr>
        <w:tab/>
        <w:t>Oświadczenie, zgodnie z art. 117 ust. 4 ustawy z dnia 11 września 2019 r. (</w:t>
      </w:r>
      <w:r w:rsidRPr="00A10893">
        <w:rPr>
          <w:rFonts w:ascii="Arial" w:hAnsi="Arial" w:cs="Arial"/>
          <w:sz w:val="16"/>
        </w:rPr>
        <w:t>t.</w:t>
      </w:r>
      <w:r>
        <w:rPr>
          <w:rFonts w:ascii="Arial" w:hAnsi="Arial" w:cs="Arial"/>
          <w:sz w:val="16"/>
        </w:rPr>
        <w:t xml:space="preserve"> </w:t>
      </w:r>
      <w:r w:rsidRPr="00A10893">
        <w:rPr>
          <w:rFonts w:ascii="Arial" w:hAnsi="Arial" w:cs="Arial"/>
          <w:sz w:val="16"/>
        </w:rPr>
        <w:t>j. Dz. U. z 202</w:t>
      </w:r>
      <w:r>
        <w:rPr>
          <w:rFonts w:ascii="Arial" w:hAnsi="Arial" w:cs="Arial"/>
          <w:sz w:val="16"/>
        </w:rPr>
        <w:t>4</w:t>
      </w:r>
      <w:r w:rsidRPr="00A10893">
        <w:rPr>
          <w:rFonts w:ascii="Arial" w:hAnsi="Arial" w:cs="Arial"/>
          <w:sz w:val="16"/>
        </w:rPr>
        <w:t xml:space="preserve"> r. poz. </w:t>
      </w:r>
      <w:r>
        <w:rPr>
          <w:rFonts w:ascii="Arial" w:hAnsi="Arial" w:cs="Arial"/>
          <w:sz w:val="16"/>
        </w:rPr>
        <w:t>1320 ze zm.</w:t>
      </w:r>
      <w:r w:rsidRPr="00AD5617">
        <w:rPr>
          <w:rFonts w:ascii="Arial" w:hAnsi="Arial" w:cs="Arial"/>
          <w:sz w:val="16"/>
        </w:rPr>
        <w:t>), składają wykonawcy wspólnie ubiegający się o udzielenie zamówienia</w:t>
      </w:r>
      <w:r>
        <w:rPr>
          <w:rFonts w:ascii="Arial" w:hAnsi="Arial" w:cs="Arial"/>
          <w:sz w:val="16"/>
        </w:rPr>
        <w:t xml:space="preserve"> oraz wykonawcy działający w formie spółki cywilnej</w:t>
      </w:r>
      <w:r w:rsidRPr="00AD5617">
        <w:rPr>
          <w:rFonts w:ascii="Arial" w:hAnsi="Arial" w:cs="Arial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875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2026-04-13T09:15:00Z</dcterms:created>
  <dcterms:modified xsi:type="dcterms:W3CDTF">2026-04-13T09:15:00Z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